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B46" w:rsidRDefault="009427AB" w:rsidP="009427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Анализ воспитательной работы МАОУ «Артинский лицей» в 2014 – 2015 учебном году</w:t>
      </w:r>
    </w:p>
    <w:p w:rsidR="00751723" w:rsidRDefault="009427AB" w:rsidP="003669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2014 – 2015 учебном году образовательная организация стала функционировать в соответствии с новой Программой развития «Школа – центр образования в сельской территории» на 2014 – 2018 год. Система воспитательной работы в лицее была выстроена на основании Программы развития и Основной образовательной программой ОО</w:t>
      </w:r>
      <w:r w:rsidR="0036690C">
        <w:rPr>
          <w:rFonts w:ascii="Times New Roman" w:hAnsi="Times New Roman" w:cs="Times New Roman"/>
          <w:sz w:val="28"/>
          <w:szCs w:val="28"/>
        </w:rPr>
        <w:t xml:space="preserve"> (с изменениями от 29.12.2014), что обуславливает появление новых направлений воспитания и социализации наряду с традиционными. </w:t>
      </w:r>
    </w:p>
    <w:p w:rsidR="0036690C" w:rsidRDefault="0036690C" w:rsidP="003669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традиционным направлениям относятся такие как:</w:t>
      </w:r>
    </w:p>
    <w:p w:rsidR="0036690C" w:rsidRDefault="00A21C4C" w:rsidP="0036690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6690C" w:rsidRPr="0036690C">
        <w:rPr>
          <w:rFonts w:ascii="Times New Roman" w:hAnsi="Times New Roman" w:cs="Times New Roman"/>
          <w:sz w:val="28"/>
          <w:szCs w:val="28"/>
        </w:rPr>
        <w:t>раждан</w:t>
      </w:r>
      <w:r>
        <w:rPr>
          <w:rFonts w:ascii="Times New Roman" w:hAnsi="Times New Roman" w:cs="Times New Roman"/>
          <w:sz w:val="28"/>
          <w:szCs w:val="28"/>
        </w:rPr>
        <w:t>ско-патриотическое</w:t>
      </w:r>
      <w:r w:rsidR="0036690C">
        <w:rPr>
          <w:rFonts w:ascii="Times New Roman" w:hAnsi="Times New Roman" w:cs="Times New Roman"/>
          <w:sz w:val="28"/>
          <w:szCs w:val="28"/>
        </w:rPr>
        <w:t>;</w:t>
      </w:r>
    </w:p>
    <w:p w:rsidR="0036690C" w:rsidRDefault="00A21C4C" w:rsidP="00A21C4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A21C4C">
        <w:rPr>
          <w:rFonts w:ascii="Times New Roman" w:hAnsi="Times New Roman" w:cs="Times New Roman"/>
          <w:sz w:val="28"/>
          <w:szCs w:val="28"/>
        </w:rPr>
        <w:t>равственное и духовное воспитание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21C4C" w:rsidRDefault="00A21C4C" w:rsidP="00A21C4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здоровьесберегающее воспитание;</w:t>
      </w:r>
    </w:p>
    <w:p w:rsidR="00A21C4C" w:rsidRPr="0036690C" w:rsidRDefault="00A21C4C" w:rsidP="00A21C4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A21C4C">
        <w:rPr>
          <w:rFonts w:ascii="Times New Roman" w:hAnsi="Times New Roman" w:cs="Times New Roman"/>
          <w:sz w:val="28"/>
          <w:szCs w:val="28"/>
        </w:rPr>
        <w:t>ультуротворческое и эстетическое воспитание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6690C" w:rsidRDefault="00751723" w:rsidP="0036690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Новым содержанием наполнены такие направления как</w:t>
      </w:r>
      <w:r w:rsidR="00B8110C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690C" w:rsidRDefault="00751723" w:rsidP="00751723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интеллектуальное  через внедрение образовательной робототехники в образовательную деятельность;</w:t>
      </w:r>
    </w:p>
    <w:p w:rsidR="00751723" w:rsidRDefault="00751723" w:rsidP="00751723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социальное  через реализацию </w:t>
      </w:r>
      <w:r w:rsidR="00D06F43">
        <w:rPr>
          <w:rFonts w:ascii="Times New Roman" w:hAnsi="Times New Roman" w:cs="Times New Roman"/>
          <w:sz w:val="28"/>
          <w:szCs w:val="28"/>
        </w:rPr>
        <w:t>проекта  профориентационной работы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51723" w:rsidRDefault="00751723" w:rsidP="0075172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51723">
        <w:rPr>
          <w:rFonts w:ascii="Times New Roman" w:hAnsi="Times New Roman" w:cs="Times New Roman"/>
          <w:sz w:val="28"/>
          <w:szCs w:val="28"/>
        </w:rPr>
        <w:t>воспитание положительного</w:t>
      </w:r>
      <w:r w:rsidR="00D06F43">
        <w:rPr>
          <w:rFonts w:ascii="Times New Roman" w:hAnsi="Times New Roman" w:cs="Times New Roman"/>
          <w:sz w:val="28"/>
          <w:szCs w:val="28"/>
        </w:rPr>
        <w:t xml:space="preserve"> отношения к труду и творчеству через расширение спектра образовательных услуг дополнительного образования, включая платные образовательные услуги;</w:t>
      </w:r>
    </w:p>
    <w:p w:rsidR="00D06F43" w:rsidRPr="00D06F43" w:rsidRDefault="00D06F43" w:rsidP="00D06F43">
      <w:pPr>
        <w:ind w:left="435"/>
        <w:rPr>
          <w:rFonts w:ascii="Times New Roman" w:hAnsi="Times New Roman" w:cs="Times New Roman"/>
          <w:sz w:val="28"/>
          <w:szCs w:val="28"/>
        </w:rPr>
      </w:pPr>
    </w:p>
    <w:p w:rsidR="00751723" w:rsidRDefault="00D06F43" w:rsidP="00D06F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2014 – 2015 учебном году была поставлена следующая </w:t>
      </w:r>
      <w:r w:rsidRPr="00D06F43">
        <w:rPr>
          <w:rFonts w:ascii="Times New Roman" w:hAnsi="Times New Roman" w:cs="Times New Roman"/>
          <w:b/>
          <w:sz w:val="28"/>
          <w:szCs w:val="28"/>
        </w:rPr>
        <w:t>цель воспитания и социализации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06F43" w:rsidRPr="00D06F43" w:rsidRDefault="00D06F43" w:rsidP="00D06F4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6F43">
        <w:rPr>
          <w:rFonts w:ascii="Times New Roman" w:hAnsi="Times New Roman" w:cs="Times New Roman"/>
          <w:sz w:val="28"/>
          <w:szCs w:val="28"/>
        </w:rPr>
        <w:t>Создание условий для формирования конкурентоспособной личности, с высоким уровнем самоконтроля и самосовершенствования, ориентированной на творческое развитие.</w:t>
      </w:r>
    </w:p>
    <w:p w:rsidR="00D06F43" w:rsidRDefault="00D06F43" w:rsidP="00D06F43">
      <w:pPr>
        <w:spacing w:after="0"/>
        <w:ind w:left="43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6F43" w:rsidRPr="00D06F43" w:rsidRDefault="00D06F43" w:rsidP="00D06F43">
      <w:pPr>
        <w:spacing w:after="0"/>
        <w:ind w:left="4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6F43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D06F43" w:rsidRDefault="00D06F43" w:rsidP="00D06F43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6F43">
        <w:rPr>
          <w:rFonts w:ascii="Times New Roman" w:hAnsi="Times New Roman" w:cs="Times New Roman"/>
          <w:sz w:val="28"/>
          <w:szCs w:val="28"/>
        </w:rPr>
        <w:t>формирование корпоративной среды, обеспечивающей личностное развитие лицеистов, освоение и присвоение нравственных ценностей через совместную деятельность на принципах сотрудничества и гуманизации;</w:t>
      </w:r>
    </w:p>
    <w:p w:rsidR="00D06F43" w:rsidRDefault="00D06F43" w:rsidP="00D06F43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</w:t>
      </w:r>
      <w:r w:rsidR="001E0328">
        <w:rPr>
          <w:rFonts w:ascii="Times New Roman" w:hAnsi="Times New Roman" w:cs="Times New Roman"/>
          <w:sz w:val="28"/>
          <w:szCs w:val="28"/>
        </w:rPr>
        <w:t>еспечение эффективного психолого-педагогического сопровождения одаренных детей;</w:t>
      </w:r>
    </w:p>
    <w:p w:rsidR="001E0328" w:rsidRPr="00D06F43" w:rsidRDefault="001E0328" w:rsidP="00D06F43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условия для обучающихся группы «риска»;</w:t>
      </w:r>
    </w:p>
    <w:p w:rsidR="00D06F43" w:rsidRPr="00D06F43" w:rsidRDefault="00D06F43" w:rsidP="00D06F43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6F43">
        <w:rPr>
          <w:rFonts w:ascii="Times New Roman" w:hAnsi="Times New Roman" w:cs="Times New Roman"/>
          <w:sz w:val="28"/>
          <w:szCs w:val="28"/>
        </w:rPr>
        <w:t>совершенствование общественного характера управления как фактора становления и развития личности, способной к самореализации и самоопределению;</w:t>
      </w:r>
    </w:p>
    <w:p w:rsidR="00D06F43" w:rsidRPr="00D06F43" w:rsidRDefault="00D06F43" w:rsidP="00D06F43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6F43">
        <w:rPr>
          <w:rFonts w:ascii="Times New Roman" w:hAnsi="Times New Roman" w:cs="Times New Roman"/>
          <w:sz w:val="28"/>
          <w:szCs w:val="28"/>
        </w:rPr>
        <w:lastRenderedPageBreak/>
        <w:t>формирование практико-ориентированных навыков и развитие социального творчества обучающихся средствами дополнительного образования;</w:t>
      </w:r>
    </w:p>
    <w:p w:rsidR="00D06F43" w:rsidRDefault="00D06F43" w:rsidP="00D06F43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06F43">
        <w:rPr>
          <w:rFonts w:ascii="Times New Roman" w:hAnsi="Times New Roman" w:cs="Times New Roman"/>
          <w:sz w:val="28"/>
          <w:szCs w:val="28"/>
        </w:rPr>
        <w:t xml:space="preserve">создание условий для </w:t>
      </w:r>
      <w:r>
        <w:rPr>
          <w:rFonts w:ascii="Times New Roman" w:hAnsi="Times New Roman" w:cs="Times New Roman"/>
          <w:sz w:val="28"/>
          <w:szCs w:val="28"/>
        </w:rPr>
        <w:t>осознанного профессионального самоопределения обучающихся</w:t>
      </w:r>
      <w:r w:rsidRPr="00D06F43">
        <w:rPr>
          <w:rFonts w:ascii="Times New Roman" w:hAnsi="Times New Roman" w:cs="Times New Roman"/>
          <w:sz w:val="28"/>
          <w:szCs w:val="28"/>
        </w:rPr>
        <w:t>.</w:t>
      </w:r>
    </w:p>
    <w:p w:rsidR="001E0328" w:rsidRDefault="001E0328" w:rsidP="001E0328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E0328" w:rsidRDefault="001E0328" w:rsidP="001E0328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032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E0328">
        <w:rPr>
          <w:rFonts w:ascii="Times New Roman" w:hAnsi="Times New Roman" w:cs="Times New Roman"/>
          <w:b/>
          <w:sz w:val="28"/>
          <w:szCs w:val="28"/>
        </w:rPr>
        <w:t xml:space="preserve"> блок:</w:t>
      </w:r>
      <w:r>
        <w:rPr>
          <w:rFonts w:ascii="Times New Roman" w:hAnsi="Times New Roman" w:cs="Times New Roman"/>
          <w:b/>
          <w:sz w:val="28"/>
          <w:szCs w:val="28"/>
        </w:rPr>
        <w:t xml:space="preserve"> Формирование корпоративной культуры участников образовательной деятельности.</w:t>
      </w:r>
    </w:p>
    <w:p w:rsidR="001E0328" w:rsidRDefault="001E0328" w:rsidP="001E0328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0328" w:rsidRDefault="001E0328" w:rsidP="001A39E9">
      <w:pPr>
        <w:pStyle w:val="a3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Формирование корпоративной культуры в течение нескольких лет является одним из приоритетных направлений деятельности образовательной организации. Одним из элементов корпоративной культуры является  наличие единой формы или её элемента. Положение о внешнем виде обучающихся МАОУ «Артинский лицей» регламентирует наличие единого элемента  - бордового жилета для обучающихся 1-8 классов, обучающиеся 9-11 классов должны соблюдать деловой стиль одежды. Родителям 1-8 классов было предложено приобрести эмблему для жилета к новому учебному году.</w:t>
      </w:r>
    </w:p>
    <w:p w:rsidR="001A39E9" w:rsidRPr="001A39E9" w:rsidRDefault="001A39E9" w:rsidP="001A39E9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1202638" wp14:editId="79672B0D">
            <wp:simplePos x="0" y="0"/>
            <wp:positionH relativeFrom="column">
              <wp:posOffset>718185</wp:posOffset>
            </wp:positionH>
            <wp:positionV relativeFrom="paragraph">
              <wp:posOffset>29845</wp:posOffset>
            </wp:positionV>
            <wp:extent cx="1626094" cy="1680210"/>
            <wp:effectExtent l="0" t="0" r="0" b="0"/>
            <wp:wrapTight wrapText="bothSides">
              <wp:wrapPolygon edited="0">
                <wp:start x="4050" y="0"/>
                <wp:lineTo x="2025" y="2204"/>
                <wp:lineTo x="3038" y="7837"/>
                <wp:lineTo x="1013" y="9306"/>
                <wp:lineTo x="0" y="10531"/>
                <wp:lineTo x="0" y="13224"/>
                <wp:lineTo x="759" y="16408"/>
                <wp:lineTo x="6075" y="19592"/>
                <wp:lineTo x="7088" y="19592"/>
                <wp:lineTo x="9872" y="21306"/>
                <wp:lineTo x="10125" y="21306"/>
                <wp:lineTo x="11644" y="21306"/>
                <wp:lineTo x="11897" y="21306"/>
                <wp:lineTo x="14934" y="19592"/>
                <wp:lineTo x="20250" y="16163"/>
                <wp:lineTo x="20250" y="15673"/>
                <wp:lineTo x="21263" y="12980"/>
                <wp:lineTo x="21263" y="10041"/>
                <wp:lineTo x="18731" y="7837"/>
                <wp:lineTo x="19238" y="3918"/>
                <wp:lineTo x="20250" y="3673"/>
                <wp:lineTo x="19997" y="2694"/>
                <wp:lineTo x="17719" y="0"/>
                <wp:lineTo x="4050" y="0"/>
              </wp:wrapPolygon>
            </wp:wrapTight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6094" cy="1680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06F43" w:rsidRDefault="00D06F43" w:rsidP="00D06F43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D06F43" w:rsidRDefault="00D06F43" w:rsidP="00D06F43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A39E9" w:rsidRDefault="001A39E9" w:rsidP="00D06F43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A39E9" w:rsidRDefault="001A39E9" w:rsidP="00D06F43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A39E9" w:rsidRDefault="001A39E9" w:rsidP="00D06F43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A39E9" w:rsidRDefault="001A39E9" w:rsidP="00D06F43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A39E9" w:rsidRDefault="001A39E9" w:rsidP="00D06F43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A39E9" w:rsidRDefault="001A39E9" w:rsidP="001A39E9">
      <w:pPr>
        <w:pStyle w:val="a3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39E9">
        <w:rPr>
          <w:rFonts w:ascii="Times New Roman" w:hAnsi="Times New Roman" w:cs="Times New Roman"/>
          <w:sz w:val="28"/>
          <w:szCs w:val="28"/>
        </w:rPr>
        <w:t>Системообразующим элементом корпоративной среды являются лицейские традиции: организация соревнований (игра  «Путешествие по галактике Знаний» на I ступени обучения, Лицейское  Первенство на II и III  ступенях обучения), Дни открытых дверей, Дни здоровья, конкурс «Ученик года», система лицейских бонусов, реализация годовых общелицейских проектов по направлениям развития личности: в 2012 – 2013 учебном году были реализованы проекты «Битва хоров» и «Фестиваль национальных культур», в 2013 – 2014 учебном году проекты «Малые олимпи</w:t>
      </w:r>
      <w:r>
        <w:rPr>
          <w:rFonts w:ascii="Times New Roman" w:hAnsi="Times New Roman" w:cs="Times New Roman"/>
          <w:sz w:val="28"/>
          <w:szCs w:val="28"/>
        </w:rPr>
        <w:t>йские игры» и «Символика» лицея, в 2014 – 2015 учебном году проект «Память», посвященный Году русской литературы и 70-летию Победы советского народа в Великой Отечественной войне.</w:t>
      </w:r>
      <w:r w:rsidRPr="001A39E9">
        <w:rPr>
          <w:rFonts w:ascii="Times New Roman" w:hAnsi="Times New Roman" w:cs="Times New Roman"/>
          <w:sz w:val="28"/>
          <w:szCs w:val="28"/>
        </w:rPr>
        <w:t xml:space="preserve"> В традиции лицея входит также проведение научно-практических конференций, организатором которых является Научное общество учителей и учащихся лицея, посадка Аллеи выпускников.</w:t>
      </w:r>
    </w:p>
    <w:p w:rsidR="00807418" w:rsidRPr="00807418" w:rsidRDefault="00807418" w:rsidP="00807418">
      <w:pPr>
        <w:pStyle w:val="a3"/>
        <w:numPr>
          <w:ilvl w:val="1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07418">
        <w:rPr>
          <w:rFonts w:ascii="Times New Roman" w:hAnsi="Times New Roman" w:cs="Times New Roman"/>
          <w:sz w:val="28"/>
          <w:szCs w:val="28"/>
        </w:rPr>
        <w:lastRenderedPageBreak/>
        <w:t xml:space="preserve">  16 мая 2015  на традиционном празднике «День рождения лицея» были подведены итоги Лицейского первенства и конкурса «Ученик года - 2015»:</w:t>
      </w:r>
    </w:p>
    <w:p w:rsidR="00807418" w:rsidRDefault="00807418" w:rsidP="00807418">
      <w:pPr>
        <w:pStyle w:val="a3"/>
        <w:spacing w:after="0"/>
        <w:ind w:left="1140"/>
        <w:jc w:val="both"/>
        <w:rPr>
          <w:rFonts w:ascii="Times New Roman" w:hAnsi="Times New Roman" w:cs="Times New Roman"/>
          <w:sz w:val="28"/>
          <w:szCs w:val="28"/>
        </w:rPr>
      </w:pPr>
    </w:p>
    <w:p w:rsidR="00807418" w:rsidRPr="00807418" w:rsidRDefault="00807418" w:rsidP="00807418">
      <w:pPr>
        <w:pStyle w:val="a3"/>
        <w:ind w:left="4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7418">
        <w:rPr>
          <w:rFonts w:ascii="Times New Roman" w:hAnsi="Times New Roman" w:cs="Times New Roman"/>
          <w:b/>
          <w:sz w:val="28"/>
          <w:szCs w:val="28"/>
        </w:rPr>
        <w:t>Итоги конкурса «Лицейское первенство»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5"/>
        <w:gridCol w:w="2465"/>
        <w:gridCol w:w="2467"/>
      </w:tblGrid>
      <w:tr w:rsidR="00807418" w:rsidTr="00807418">
        <w:trPr>
          <w:trHeight w:val="911"/>
        </w:trPr>
        <w:tc>
          <w:tcPr>
            <w:tcW w:w="2464" w:type="dxa"/>
          </w:tcPr>
          <w:p w:rsidR="00807418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2464" w:type="dxa"/>
          </w:tcPr>
          <w:p w:rsidR="00807418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 </w:t>
            </w:r>
          </w:p>
          <w:p w:rsidR="00807418" w:rsidRPr="00B80989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2464" w:type="dxa"/>
          </w:tcPr>
          <w:p w:rsidR="00807418" w:rsidRPr="00B80989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четверть</w:t>
            </w:r>
          </w:p>
        </w:tc>
        <w:tc>
          <w:tcPr>
            <w:tcW w:w="2465" w:type="dxa"/>
          </w:tcPr>
          <w:p w:rsidR="00807418" w:rsidRPr="00B80989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III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 и апрель</w:t>
            </w:r>
          </w:p>
        </w:tc>
        <w:tc>
          <w:tcPr>
            <w:tcW w:w="2465" w:type="dxa"/>
          </w:tcPr>
          <w:p w:rsidR="00807418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2465" w:type="dxa"/>
          </w:tcPr>
          <w:p w:rsidR="00807418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Место </w:t>
            </w:r>
          </w:p>
        </w:tc>
      </w:tr>
      <w:tr w:rsidR="00807418" w:rsidTr="00807418">
        <w:trPr>
          <w:trHeight w:val="299"/>
        </w:trPr>
        <w:tc>
          <w:tcPr>
            <w:tcW w:w="14789" w:type="dxa"/>
            <w:gridSpan w:val="6"/>
          </w:tcPr>
          <w:p w:rsidR="00807418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Группа 5-6 классов</w:t>
            </w:r>
          </w:p>
        </w:tc>
      </w:tr>
      <w:tr w:rsidR="00807418" w:rsidTr="00807418">
        <w:trPr>
          <w:trHeight w:val="299"/>
        </w:trPr>
        <w:tc>
          <w:tcPr>
            <w:tcW w:w="2464" w:type="dxa"/>
          </w:tcPr>
          <w:p w:rsidR="00807418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5а</w:t>
            </w:r>
          </w:p>
        </w:tc>
        <w:tc>
          <w:tcPr>
            <w:tcW w:w="2464" w:type="dxa"/>
          </w:tcPr>
          <w:p w:rsidR="00807418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1888</w:t>
            </w:r>
          </w:p>
        </w:tc>
        <w:tc>
          <w:tcPr>
            <w:tcW w:w="2464" w:type="dxa"/>
          </w:tcPr>
          <w:p w:rsidR="00807418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1744</w:t>
            </w:r>
          </w:p>
        </w:tc>
        <w:tc>
          <w:tcPr>
            <w:tcW w:w="2465" w:type="dxa"/>
          </w:tcPr>
          <w:p w:rsidR="00807418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4055</w:t>
            </w:r>
          </w:p>
        </w:tc>
        <w:tc>
          <w:tcPr>
            <w:tcW w:w="2465" w:type="dxa"/>
          </w:tcPr>
          <w:p w:rsidR="00807418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7687</w:t>
            </w:r>
          </w:p>
        </w:tc>
        <w:tc>
          <w:tcPr>
            <w:tcW w:w="2465" w:type="dxa"/>
          </w:tcPr>
          <w:p w:rsidR="00807418" w:rsidRPr="00B80989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</w:p>
        </w:tc>
      </w:tr>
      <w:tr w:rsidR="00807418" w:rsidTr="00807418">
        <w:trPr>
          <w:trHeight w:val="299"/>
        </w:trPr>
        <w:tc>
          <w:tcPr>
            <w:tcW w:w="2464" w:type="dxa"/>
          </w:tcPr>
          <w:p w:rsidR="00807418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5б</w:t>
            </w:r>
          </w:p>
        </w:tc>
        <w:tc>
          <w:tcPr>
            <w:tcW w:w="2464" w:type="dxa"/>
          </w:tcPr>
          <w:p w:rsidR="00807418" w:rsidRPr="00B80989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1584</w:t>
            </w:r>
          </w:p>
        </w:tc>
        <w:tc>
          <w:tcPr>
            <w:tcW w:w="2464" w:type="dxa"/>
          </w:tcPr>
          <w:p w:rsidR="00807418" w:rsidRPr="00B80989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1744</w:t>
            </w:r>
          </w:p>
        </w:tc>
        <w:tc>
          <w:tcPr>
            <w:tcW w:w="2465" w:type="dxa"/>
          </w:tcPr>
          <w:p w:rsidR="00807418" w:rsidRPr="00B80989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4341</w:t>
            </w:r>
          </w:p>
        </w:tc>
        <w:tc>
          <w:tcPr>
            <w:tcW w:w="2465" w:type="dxa"/>
          </w:tcPr>
          <w:p w:rsidR="00807418" w:rsidRPr="00B80989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7625</w:t>
            </w:r>
          </w:p>
        </w:tc>
        <w:tc>
          <w:tcPr>
            <w:tcW w:w="2465" w:type="dxa"/>
          </w:tcPr>
          <w:p w:rsidR="00807418" w:rsidRPr="00B80989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</w:p>
        </w:tc>
      </w:tr>
      <w:tr w:rsidR="00807418" w:rsidTr="00807418">
        <w:trPr>
          <w:trHeight w:val="313"/>
        </w:trPr>
        <w:tc>
          <w:tcPr>
            <w:tcW w:w="2464" w:type="dxa"/>
          </w:tcPr>
          <w:p w:rsidR="00807418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6а</w:t>
            </w:r>
          </w:p>
        </w:tc>
        <w:tc>
          <w:tcPr>
            <w:tcW w:w="2464" w:type="dxa"/>
          </w:tcPr>
          <w:p w:rsidR="00807418" w:rsidRPr="00B80989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2800</w:t>
            </w:r>
          </w:p>
        </w:tc>
        <w:tc>
          <w:tcPr>
            <w:tcW w:w="2464" w:type="dxa"/>
          </w:tcPr>
          <w:p w:rsidR="00807418" w:rsidRPr="00B80989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2966</w:t>
            </w:r>
          </w:p>
        </w:tc>
        <w:tc>
          <w:tcPr>
            <w:tcW w:w="2465" w:type="dxa"/>
          </w:tcPr>
          <w:p w:rsidR="00807418" w:rsidRPr="00B80989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4427</w:t>
            </w:r>
          </w:p>
        </w:tc>
        <w:tc>
          <w:tcPr>
            <w:tcW w:w="2465" w:type="dxa"/>
          </w:tcPr>
          <w:p w:rsidR="00807418" w:rsidRPr="00B80989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10223</w:t>
            </w:r>
          </w:p>
        </w:tc>
        <w:tc>
          <w:tcPr>
            <w:tcW w:w="2465" w:type="dxa"/>
          </w:tcPr>
          <w:p w:rsidR="00807418" w:rsidRPr="00B80989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</w:p>
        </w:tc>
      </w:tr>
      <w:tr w:rsidR="00807418" w:rsidTr="00807418">
        <w:trPr>
          <w:trHeight w:val="299"/>
        </w:trPr>
        <w:tc>
          <w:tcPr>
            <w:tcW w:w="2464" w:type="dxa"/>
          </w:tcPr>
          <w:p w:rsidR="00807418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6б</w:t>
            </w:r>
          </w:p>
        </w:tc>
        <w:tc>
          <w:tcPr>
            <w:tcW w:w="2464" w:type="dxa"/>
          </w:tcPr>
          <w:p w:rsidR="00807418" w:rsidRPr="00B80989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3201</w:t>
            </w:r>
          </w:p>
        </w:tc>
        <w:tc>
          <w:tcPr>
            <w:tcW w:w="2464" w:type="dxa"/>
          </w:tcPr>
          <w:p w:rsidR="00807418" w:rsidRPr="00B80989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3610</w:t>
            </w:r>
          </w:p>
        </w:tc>
        <w:tc>
          <w:tcPr>
            <w:tcW w:w="2465" w:type="dxa"/>
          </w:tcPr>
          <w:p w:rsidR="00807418" w:rsidRPr="00B80989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5646</w:t>
            </w:r>
          </w:p>
        </w:tc>
        <w:tc>
          <w:tcPr>
            <w:tcW w:w="2465" w:type="dxa"/>
          </w:tcPr>
          <w:p w:rsidR="00807418" w:rsidRPr="00B80989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12457</w:t>
            </w:r>
          </w:p>
        </w:tc>
        <w:tc>
          <w:tcPr>
            <w:tcW w:w="2465" w:type="dxa"/>
          </w:tcPr>
          <w:p w:rsidR="00807418" w:rsidRPr="00B80989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</w:tr>
      <w:tr w:rsidR="00807418" w:rsidTr="00807418">
        <w:trPr>
          <w:trHeight w:val="299"/>
        </w:trPr>
        <w:tc>
          <w:tcPr>
            <w:tcW w:w="14789" w:type="dxa"/>
            <w:gridSpan w:val="6"/>
          </w:tcPr>
          <w:p w:rsidR="00807418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Группа 7-8 классов</w:t>
            </w:r>
          </w:p>
        </w:tc>
      </w:tr>
      <w:tr w:rsidR="00807418" w:rsidTr="00807418">
        <w:trPr>
          <w:trHeight w:val="299"/>
        </w:trPr>
        <w:tc>
          <w:tcPr>
            <w:tcW w:w="2464" w:type="dxa"/>
          </w:tcPr>
          <w:p w:rsidR="00807418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7а</w:t>
            </w:r>
          </w:p>
        </w:tc>
        <w:tc>
          <w:tcPr>
            <w:tcW w:w="2464" w:type="dxa"/>
          </w:tcPr>
          <w:p w:rsidR="00807418" w:rsidRPr="00B80989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2470</w:t>
            </w:r>
          </w:p>
        </w:tc>
        <w:tc>
          <w:tcPr>
            <w:tcW w:w="2464" w:type="dxa"/>
          </w:tcPr>
          <w:p w:rsidR="00807418" w:rsidRPr="00B80989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3226</w:t>
            </w:r>
          </w:p>
        </w:tc>
        <w:tc>
          <w:tcPr>
            <w:tcW w:w="2465" w:type="dxa"/>
          </w:tcPr>
          <w:p w:rsidR="00807418" w:rsidRPr="00B80989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4970</w:t>
            </w:r>
          </w:p>
        </w:tc>
        <w:tc>
          <w:tcPr>
            <w:tcW w:w="2465" w:type="dxa"/>
          </w:tcPr>
          <w:p w:rsidR="00807418" w:rsidRPr="00B80989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10666</w:t>
            </w:r>
          </w:p>
        </w:tc>
        <w:tc>
          <w:tcPr>
            <w:tcW w:w="2465" w:type="dxa"/>
          </w:tcPr>
          <w:p w:rsidR="00807418" w:rsidRPr="00B80989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</w:tr>
      <w:tr w:rsidR="00807418" w:rsidTr="00807418">
        <w:trPr>
          <w:trHeight w:val="299"/>
        </w:trPr>
        <w:tc>
          <w:tcPr>
            <w:tcW w:w="2464" w:type="dxa"/>
          </w:tcPr>
          <w:p w:rsidR="00807418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7б</w:t>
            </w:r>
          </w:p>
        </w:tc>
        <w:tc>
          <w:tcPr>
            <w:tcW w:w="2464" w:type="dxa"/>
          </w:tcPr>
          <w:p w:rsidR="00807418" w:rsidRPr="003D07E2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2867</w:t>
            </w:r>
          </w:p>
        </w:tc>
        <w:tc>
          <w:tcPr>
            <w:tcW w:w="2464" w:type="dxa"/>
          </w:tcPr>
          <w:p w:rsidR="00807418" w:rsidRPr="003D07E2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3024</w:t>
            </w:r>
          </w:p>
        </w:tc>
        <w:tc>
          <w:tcPr>
            <w:tcW w:w="2465" w:type="dxa"/>
          </w:tcPr>
          <w:p w:rsidR="00807418" w:rsidRPr="003D07E2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3361</w:t>
            </w:r>
          </w:p>
        </w:tc>
        <w:tc>
          <w:tcPr>
            <w:tcW w:w="2465" w:type="dxa"/>
          </w:tcPr>
          <w:p w:rsidR="00807418" w:rsidRPr="003D07E2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9252</w:t>
            </w:r>
          </w:p>
        </w:tc>
        <w:tc>
          <w:tcPr>
            <w:tcW w:w="2465" w:type="dxa"/>
          </w:tcPr>
          <w:p w:rsidR="00807418" w:rsidRPr="003D07E2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</w:p>
        </w:tc>
      </w:tr>
      <w:tr w:rsidR="00807418" w:rsidTr="00807418">
        <w:trPr>
          <w:trHeight w:val="299"/>
        </w:trPr>
        <w:tc>
          <w:tcPr>
            <w:tcW w:w="2464" w:type="dxa"/>
          </w:tcPr>
          <w:p w:rsidR="00807418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8а</w:t>
            </w:r>
          </w:p>
        </w:tc>
        <w:tc>
          <w:tcPr>
            <w:tcW w:w="2464" w:type="dxa"/>
          </w:tcPr>
          <w:p w:rsidR="00807418" w:rsidRPr="003D07E2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2882</w:t>
            </w:r>
          </w:p>
        </w:tc>
        <w:tc>
          <w:tcPr>
            <w:tcW w:w="2464" w:type="dxa"/>
          </w:tcPr>
          <w:p w:rsidR="00807418" w:rsidRPr="003D07E2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2871</w:t>
            </w:r>
          </w:p>
        </w:tc>
        <w:tc>
          <w:tcPr>
            <w:tcW w:w="2465" w:type="dxa"/>
          </w:tcPr>
          <w:p w:rsidR="00807418" w:rsidRPr="003D07E2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4641</w:t>
            </w:r>
          </w:p>
        </w:tc>
        <w:tc>
          <w:tcPr>
            <w:tcW w:w="2465" w:type="dxa"/>
          </w:tcPr>
          <w:p w:rsidR="00807418" w:rsidRPr="003D07E2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10394</w:t>
            </w:r>
          </w:p>
        </w:tc>
        <w:tc>
          <w:tcPr>
            <w:tcW w:w="2465" w:type="dxa"/>
          </w:tcPr>
          <w:p w:rsidR="00807418" w:rsidRPr="003D07E2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</w:p>
        </w:tc>
      </w:tr>
      <w:tr w:rsidR="00807418" w:rsidTr="00807418">
        <w:trPr>
          <w:trHeight w:val="299"/>
        </w:trPr>
        <w:tc>
          <w:tcPr>
            <w:tcW w:w="2464" w:type="dxa"/>
          </w:tcPr>
          <w:p w:rsidR="00807418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8б</w:t>
            </w:r>
          </w:p>
        </w:tc>
        <w:tc>
          <w:tcPr>
            <w:tcW w:w="2464" w:type="dxa"/>
          </w:tcPr>
          <w:p w:rsidR="00807418" w:rsidRPr="003D07E2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2876</w:t>
            </w:r>
          </w:p>
        </w:tc>
        <w:tc>
          <w:tcPr>
            <w:tcW w:w="2464" w:type="dxa"/>
          </w:tcPr>
          <w:p w:rsidR="00807418" w:rsidRPr="003D07E2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2885</w:t>
            </w:r>
          </w:p>
        </w:tc>
        <w:tc>
          <w:tcPr>
            <w:tcW w:w="2465" w:type="dxa"/>
          </w:tcPr>
          <w:p w:rsidR="00807418" w:rsidRPr="003D07E2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3369</w:t>
            </w:r>
          </w:p>
        </w:tc>
        <w:tc>
          <w:tcPr>
            <w:tcW w:w="2465" w:type="dxa"/>
          </w:tcPr>
          <w:p w:rsidR="00807418" w:rsidRPr="003D07E2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9130</w:t>
            </w:r>
          </w:p>
        </w:tc>
        <w:tc>
          <w:tcPr>
            <w:tcW w:w="2465" w:type="dxa"/>
          </w:tcPr>
          <w:p w:rsidR="00807418" w:rsidRPr="003D07E2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</w:p>
        </w:tc>
      </w:tr>
      <w:tr w:rsidR="00807418" w:rsidTr="00807418">
        <w:trPr>
          <w:trHeight w:val="313"/>
        </w:trPr>
        <w:tc>
          <w:tcPr>
            <w:tcW w:w="14789" w:type="dxa"/>
            <w:gridSpan w:val="6"/>
          </w:tcPr>
          <w:p w:rsidR="00807418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Группа 9-11 классов</w:t>
            </w:r>
          </w:p>
        </w:tc>
      </w:tr>
      <w:tr w:rsidR="00807418" w:rsidTr="00807418">
        <w:trPr>
          <w:trHeight w:val="299"/>
        </w:trPr>
        <w:tc>
          <w:tcPr>
            <w:tcW w:w="2464" w:type="dxa"/>
          </w:tcPr>
          <w:p w:rsidR="00807418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9а</w:t>
            </w:r>
          </w:p>
        </w:tc>
        <w:tc>
          <w:tcPr>
            <w:tcW w:w="2464" w:type="dxa"/>
          </w:tcPr>
          <w:p w:rsidR="00807418" w:rsidRPr="003D07E2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3512</w:t>
            </w:r>
          </w:p>
        </w:tc>
        <w:tc>
          <w:tcPr>
            <w:tcW w:w="2464" w:type="dxa"/>
          </w:tcPr>
          <w:p w:rsidR="00807418" w:rsidRPr="003D07E2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3196</w:t>
            </w:r>
          </w:p>
        </w:tc>
        <w:tc>
          <w:tcPr>
            <w:tcW w:w="2465" w:type="dxa"/>
          </w:tcPr>
          <w:p w:rsidR="00807418" w:rsidRPr="003D07E2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4667</w:t>
            </w:r>
          </w:p>
        </w:tc>
        <w:tc>
          <w:tcPr>
            <w:tcW w:w="2465" w:type="dxa"/>
          </w:tcPr>
          <w:p w:rsidR="00807418" w:rsidRPr="003D07E2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11375</w:t>
            </w:r>
          </w:p>
        </w:tc>
        <w:tc>
          <w:tcPr>
            <w:tcW w:w="2465" w:type="dxa"/>
          </w:tcPr>
          <w:p w:rsidR="00807418" w:rsidRPr="003D07E2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</w:p>
        </w:tc>
      </w:tr>
      <w:tr w:rsidR="00807418" w:rsidTr="00807418">
        <w:trPr>
          <w:trHeight w:val="299"/>
        </w:trPr>
        <w:tc>
          <w:tcPr>
            <w:tcW w:w="2464" w:type="dxa"/>
          </w:tcPr>
          <w:p w:rsidR="00807418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9б</w:t>
            </w:r>
          </w:p>
        </w:tc>
        <w:tc>
          <w:tcPr>
            <w:tcW w:w="2464" w:type="dxa"/>
          </w:tcPr>
          <w:p w:rsidR="00807418" w:rsidRPr="003D07E2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2148</w:t>
            </w:r>
          </w:p>
        </w:tc>
        <w:tc>
          <w:tcPr>
            <w:tcW w:w="2464" w:type="dxa"/>
          </w:tcPr>
          <w:p w:rsidR="00807418" w:rsidRPr="003D07E2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2102</w:t>
            </w:r>
          </w:p>
        </w:tc>
        <w:tc>
          <w:tcPr>
            <w:tcW w:w="2465" w:type="dxa"/>
          </w:tcPr>
          <w:p w:rsidR="00807418" w:rsidRPr="003D07E2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2698</w:t>
            </w:r>
          </w:p>
        </w:tc>
        <w:tc>
          <w:tcPr>
            <w:tcW w:w="2465" w:type="dxa"/>
          </w:tcPr>
          <w:p w:rsidR="00807418" w:rsidRPr="003D07E2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6948</w:t>
            </w:r>
          </w:p>
        </w:tc>
        <w:tc>
          <w:tcPr>
            <w:tcW w:w="2465" w:type="dxa"/>
          </w:tcPr>
          <w:p w:rsidR="00807418" w:rsidRPr="003D07E2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</w:p>
        </w:tc>
      </w:tr>
      <w:tr w:rsidR="00807418" w:rsidTr="00807418">
        <w:trPr>
          <w:trHeight w:val="299"/>
        </w:trPr>
        <w:tc>
          <w:tcPr>
            <w:tcW w:w="2464" w:type="dxa"/>
          </w:tcPr>
          <w:p w:rsidR="00807418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9в</w:t>
            </w:r>
          </w:p>
        </w:tc>
        <w:tc>
          <w:tcPr>
            <w:tcW w:w="2464" w:type="dxa"/>
          </w:tcPr>
          <w:p w:rsidR="00807418" w:rsidRPr="003D07E2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2288</w:t>
            </w:r>
          </w:p>
        </w:tc>
        <w:tc>
          <w:tcPr>
            <w:tcW w:w="2464" w:type="dxa"/>
          </w:tcPr>
          <w:p w:rsidR="00807418" w:rsidRPr="003D07E2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2035</w:t>
            </w:r>
          </w:p>
        </w:tc>
        <w:tc>
          <w:tcPr>
            <w:tcW w:w="2465" w:type="dxa"/>
          </w:tcPr>
          <w:p w:rsidR="00807418" w:rsidRPr="003D07E2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3993</w:t>
            </w:r>
          </w:p>
        </w:tc>
        <w:tc>
          <w:tcPr>
            <w:tcW w:w="2465" w:type="dxa"/>
          </w:tcPr>
          <w:p w:rsidR="00807418" w:rsidRPr="003D07E2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8316</w:t>
            </w:r>
          </w:p>
        </w:tc>
        <w:tc>
          <w:tcPr>
            <w:tcW w:w="2465" w:type="dxa"/>
          </w:tcPr>
          <w:p w:rsidR="00807418" w:rsidRPr="003D07E2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</w:p>
        </w:tc>
      </w:tr>
      <w:tr w:rsidR="00807418" w:rsidTr="00807418">
        <w:trPr>
          <w:trHeight w:val="299"/>
        </w:trPr>
        <w:tc>
          <w:tcPr>
            <w:tcW w:w="2464" w:type="dxa"/>
          </w:tcPr>
          <w:p w:rsidR="00807418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2464" w:type="dxa"/>
          </w:tcPr>
          <w:p w:rsidR="00807418" w:rsidRPr="003D07E2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4125</w:t>
            </w:r>
          </w:p>
        </w:tc>
        <w:tc>
          <w:tcPr>
            <w:tcW w:w="2464" w:type="dxa"/>
          </w:tcPr>
          <w:p w:rsidR="00807418" w:rsidRPr="003D07E2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4889</w:t>
            </w:r>
          </w:p>
        </w:tc>
        <w:tc>
          <w:tcPr>
            <w:tcW w:w="2465" w:type="dxa"/>
          </w:tcPr>
          <w:p w:rsidR="00807418" w:rsidRPr="003D07E2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6638</w:t>
            </w:r>
          </w:p>
        </w:tc>
        <w:tc>
          <w:tcPr>
            <w:tcW w:w="2465" w:type="dxa"/>
          </w:tcPr>
          <w:p w:rsidR="00807418" w:rsidRPr="003D07E2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15652</w:t>
            </w:r>
          </w:p>
        </w:tc>
        <w:tc>
          <w:tcPr>
            <w:tcW w:w="2465" w:type="dxa"/>
          </w:tcPr>
          <w:p w:rsidR="00807418" w:rsidRPr="003D07E2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</w:tr>
      <w:tr w:rsidR="00807418" w:rsidTr="00807418">
        <w:trPr>
          <w:trHeight w:val="299"/>
        </w:trPr>
        <w:tc>
          <w:tcPr>
            <w:tcW w:w="2464" w:type="dxa"/>
          </w:tcPr>
          <w:p w:rsidR="00807418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  <w:tc>
          <w:tcPr>
            <w:tcW w:w="2464" w:type="dxa"/>
          </w:tcPr>
          <w:p w:rsidR="00807418" w:rsidRPr="003D07E2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3616</w:t>
            </w:r>
          </w:p>
        </w:tc>
        <w:tc>
          <w:tcPr>
            <w:tcW w:w="2464" w:type="dxa"/>
          </w:tcPr>
          <w:p w:rsidR="00807418" w:rsidRPr="003D07E2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2354</w:t>
            </w:r>
          </w:p>
        </w:tc>
        <w:tc>
          <w:tcPr>
            <w:tcW w:w="2465" w:type="dxa"/>
          </w:tcPr>
          <w:p w:rsidR="00807418" w:rsidRPr="003D07E2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2334</w:t>
            </w:r>
          </w:p>
        </w:tc>
        <w:tc>
          <w:tcPr>
            <w:tcW w:w="2465" w:type="dxa"/>
          </w:tcPr>
          <w:p w:rsidR="00807418" w:rsidRPr="003D07E2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8304</w:t>
            </w:r>
          </w:p>
        </w:tc>
        <w:tc>
          <w:tcPr>
            <w:tcW w:w="2465" w:type="dxa"/>
          </w:tcPr>
          <w:p w:rsidR="00807418" w:rsidRPr="003D07E2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IV</w:t>
            </w:r>
          </w:p>
        </w:tc>
      </w:tr>
    </w:tbl>
    <w:p w:rsidR="00807418" w:rsidRPr="00807418" w:rsidRDefault="00807418" w:rsidP="00807418">
      <w:pPr>
        <w:rPr>
          <w:rFonts w:ascii="Times New Roman" w:hAnsi="Times New Roman" w:cs="Times New Roman"/>
          <w:b/>
          <w:sz w:val="28"/>
          <w:szCs w:val="28"/>
        </w:rPr>
      </w:pPr>
    </w:p>
    <w:p w:rsidR="00807418" w:rsidRDefault="00807418" w:rsidP="008074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418" w:rsidRDefault="00807418" w:rsidP="008074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418" w:rsidRDefault="00807418" w:rsidP="008074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418" w:rsidRDefault="00807418" w:rsidP="008074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418" w:rsidRDefault="00807418" w:rsidP="008074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418" w:rsidRDefault="00807418" w:rsidP="008074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7418" w:rsidRDefault="00807418" w:rsidP="008074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Итоги конкурса «Ученик года – 2015»</w:t>
      </w:r>
    </w:p>
    <w:p w:rsidR="00807418" w:rsidRDefault="00807418" w:rsidP="0080741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372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4211"/>
        <w:gridCol w:w="1280"/>
        <w:gridCol w:w="3660"/>
        <w:gridCol w:w="2379"/>
        <w:gridCol w:w="2199"/>
      </w:tblGrid>
      <w:tr w:rsidR="00807418" w:rsidTr="00807418">
        <w:trPr>
          <w:trHeight w:val="951"/>
        </w:trPr>
        <w:tc>
          <w:tcPr>
            <w:tcW w:w="4211" w:type="dxa"/>
          </w:tcPr>
          <w:p w:rsidR="00807418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ФИО </w:t>
            </w:r>
          </w:p>
        </w:tc>
        <w:tc>
          <w:tcPr>
            <w:tcW w:w="1280" w:type="dxa"/>
          </w:tcPr>
          <w:p w:rsidR="00807418" w:rsidRPr="00B80989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3660" w:type="dxa"/>
          </w:tcPr>
          <w:p w:rsidR="00807418" w:rsidRPr="00B80989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Классный руководитель </w:t>
            </w:r>
          </w:p>
        </w:tc>
        <w:tc>
          <w:tcPr>
            <w:tcW w:w="2379" w:type="dxa"/>
          </w:tcPr>
          <w:p w:rsidR="00807418" w:rsidRPr="00B80989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Количество баллов </w:t>
            </w:r>
          </w:p>
        </w:tc>
        <w:tc>
          <w:tcPr>
            <w:tcW w:w="2196" w:type="dxa"/>
          </w:tcPr>
          <w:p w:rsidR="00807418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Место </w:t>
            </w:r>
          </w:p>
        </w:tc>
      </w:tr>
      <w:tr w:rsidR="00807418" w:rsidRPr="00B80989" w:rsidTr="00807418">
        <w:trPr>
          <w:trHeight w:val="446"/>
        </w:trPr>
        <w:tc>
          <w:tcPr>
            <w:tcW w:w="13729" w:type="dxa"/>
            <w:gridSpan w:val="5"/>
          </w:tcPr>
          <w:p w:rsidR="00807418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Группа 5-6 классов </w:t>
            </w:r>
          </w:p>
        </w:tc>
      </w:tr>
      <w:tr w:rsidR="00807418" w:rsidRPr="00B80989" w:rsidTr="00807418">
        <w:trPr>
          <w:trHeight w:val="475"/>
        </w:trPr>
        <w:tc>
          <w:tcPr>
            <w:tcW w:w="4211" w:type="dxa"/>
          </w:tcPr>
          <w:p w:rsidR="00807418" w:rsidRDefault="00807418" w:rsidP="008074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Порохина Александра </w:t>
            </w:r>
          </w:p>
        </w:tc>
        <w:tc>
          <w:tcPr>
            <w:tcW w:w="1280" w:type="dxa"/>
          </w:tcPr>
          <w:p w:rsidR="00807418" w:rsidRPr="00DE4B71" w:rsidRDefault="00807418" w:rsidP="00807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B71">
              <w:rPr>
                <w:rFonts w:ascii="Times New Roman" w:hAnsi="Times New Roman" w:cs="Times New Roman"/>
                <w:sz w:val="28"/>
                <w:szCs w:val="28"/>
              </w:rPr>
              <w:t>6а</w:t>
            </w:r>
          </w:p>
        </w:tc>
        <w:tc>
          <w:tcPr>
            <w:tcW w:w="3660" w:type="dxa"/>
          </w:tcPr>
          <w:p w:rsidR="00807418" w:rsidRPr="00DE4B71" w:rsidRDefault="00807418" w:rsidP="00807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E4B71">
              <w:rPr>
                <w:rFonts w:ascii="Times New Roman" w:hAnsi="Times New Roman" w:cs="Times New Roman"/>
                <w:sz w:val="28"/>
                <w:szCs w:val="28"/>
              </w:rPr>
              <w:t>Сыропятова Н.Е.</w:t>
            </w:r>
          </w:p>
        </w:tc>
        <w:tc>
          <w:tcPr>
            <w:tcW w:w="2379" w:type="dxa"/>
          </w:tcPr>
          <w:p w:rsidR="00807418" w:rsidRPr="00DE4B71" w:rsidRDefault="00807418" w:rsidP="00807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2263</w:t>
            </w:r>
          </w:p>
        </w:tc>
        <w:tc>
          <w:tcPr>
            <w:tcW w:w="2196" w:type="dxa"/>
          </w:tcPr>
          <w:p w:rsidR="00807418" w:rsidRPr="00DE4B71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E4B7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</w:tr>
      <w:tr w:rsidR="00807418" w:rsidRPr="00B80989" w:rsidTr="00807418">
        <w:trPr>
          <w:trHeight w:val="475"/>
        </w:trPr>
        <w:tc>
          <w:tcPr>
            <w:tcW w:w="4211" w:type="dxa"/>
          </w:tcPr>
          <w:p w:rsidR="00807418" w:rsidRPr="00DE4B71" w:rsidRDefault="00807418" w:rsidP="008074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Трапезникова Наталия</w:t>
            </w:r>
          </w:p>
        </w:tc>
        <w:tc>
          <w:tcPr>
            <w:tcW w:w="1280" w:type="dxa"/>
          </w:tcPr>
          <w:p w:rsidR="00807418" w:rsidRPr="00DE4B71" w:rsidRDefault="00807418" w:rsidP="00807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6б </w:t>
            </w:r>
          </w:p>
        </w:tc>
        <w:tc>
          <w:tcPr>
            <w:tcW w:w="3660" w:type="dxa"/>
          </w:tcPr>
          <w:p w:rsidR="00807418" w:rsidRPr="00DE4B71" w:rsidRDefault="00807418" w:rsidP="00807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Шехирева М.А.</w:t>
            </w:r>
          </w:p>
        </w:tc>
        <w:tc>
          <w:tcPr>
            <w:tcW w:w="2379" w:type="dxa"/>
          </w:tcPr>
          <w:p w:rsidR="00807418" w:rsidRPr="00DB4666" w:rsidRDefault="00807418" w:rsidP="00807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1518</w:t>
            </w:r>
          </w:p>
        </w:tc>
        <w:tc>
          <w:tcPr>
            <w:tcW w:w="2196" w:type="dxa"/>
          </w:tcPr>
          <w:p w:rsidR="00807418" w:rsidRPr="00DE4B71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E4B7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</w:p>
        </w:tc>
      </w:tr>
      <w:tr w:rsidR="00807418" w:rsidRPr="00B80989" w:rsidTr="00807418">
        <w:trPr>
          <w:trHeight w:val="475"/>
        </w:trPr>
        <w:tc>
          <w:tcPr>
            <w:tcW w:w="4211" w:type="dxa"/>
          </w:tcPr>
          <w:p w:rsidR="00807418" w:rsidRDefault="00807418" w:rsidP="008074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Трубеева Мария </w:t>
            </w:r>
          </w:p>
        </w:tc>
        <w:tc>
          <w:tcPr>
            <w:tcW w:w="1280" w:type="dxa"/>
          </w:tcPr>
          <w:p w:rsidR="00807418" w:rsidRPr="00DE4B71" w:rsidRDefault="00807418" w:rsidP="00807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6б </w:t>
            </w:r>
          </w:p>
        </w:tc>
        <w:tc>
          <w:tcPr>
            <w:tcW w:w="3660" w:type="dxa"/>
          </w:tcPr>
          <w:p w:rsidR="00807418" w:rsidRPr="00DE4B71" w:rsidRDefault="00807418" w:rsidP="00807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Шехирева М.А.</w:t>
            </w:r>
          </w:p>
        </w:tc>
        <w:tc>
          <w:tcPr>
            <w:tcW w:w="2379" w:type="dxa"/>
          </w:tcPr>
          <w:p w:rsidR="00807418" w:rsidRPr="00DB4666" w:rsidRDefault="00807418" w:rsidP="00807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1460</w:t>
            </w:r>
          </w:p>
        </w:tc>
        <w:tc>
          <w:tcPr>
            <w:tcW w:w="2196" w:type="dxa"/>
          </w:tcPr>
          <w:p w:rsidR="00807418" w:rsidRPr="00DE4B71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E4B7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</w:p>
        </w:tc>
      </w:tr>
      <w:tr w:rsidR="00807418" w:rsidRPr="003D07E2" w:rsidTr="00807418">
        <w:trPr>
          <w:trHeight w:val="446"/>
        </w:trPr>
        <w:tc>
          <w:tcPr>
            <w:tcW w:w="13729" w:type="dxa"/>
            <w:gridSpan w:val="5"/>
          </w:tcPr>
          <w:p w:rsidR="00807418" w:rsidRPr="00DE4B71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4B71">
              <w:rPr>
                <w:rFonts w:ascii="Times New Roman" w:hAnsi="Times New Roman" w:cs="Times New Roman"/>
                <w:b/>
                <w:sz w:val="28"/>
                <w:szCs w:val="28"/>
              </w:rPr>
              <w:t>Группа 7-8 классов</w:t>
            </w:r>
          </w:p>
        </w:tc>
      </w:tr>
      <w:tr w:rsidR="00807418" w:rsidRPr="003D07E2" w:rsidTr="00807418">
        <w:trPr>
          <w:trHeight w:val="475"/>
        </w:trPr>
        <w:tc>
          <w:tcPr>
            <w:tcW w:w="4211" w:type="dxa"/>
          </w:tcPr>
          <w:p w:rsidR="00807418" w:rsidRDefault="00807418" w:rsidP="008074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Апраксин Игорь</w:t>
            </w:r>
          </w:p>
        </w:tc>
        <w:tc>
          <w:tcPr>
            <w:tcW w:w="1280" w:type="dxa"/>
          </w:tcPr>
          <w:p w:rsidR="00807418" w:rsidRPr="00DE4B71" w:rsidRDefault="00807418" w:rsidP="00807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7б</w:t>
            </w:r>
          </w:p>
        </w:tc>
        <w:tc>
          <w:tcPr>
            <w:tcW w:w="3660" w:type="dxa"/>
          </w:tcPr>
          <w:p w:rsidR="00807418" w:rsidRPr="00DE4B71" w:rsidRDefault="00807418" w:rsidP="00807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Серебренникова Т.В.</w:t>
            </w:r>
          </w:p>
        </w:tc>
        <w:tc>
          <w:tcPr>
            <w:tcW w:w="2379" w:type="dxa"/>
          </w:tcPr>
          <w:p w:rsidR="00807418" w:rsidRPr="00DE4B71" w:rsidRDefault="00807418" w:rsidP="00807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1228</w:t>
            </w:r>
          </w:p>
        </w:tc>
        <w:tc>
          <w:tcPr>
            <w:tcW w:w="2196" w:type="dxa"/>
          </w:tcPr>
          <w:p w:rsidR="00807418" w:rsidRPr="00DE4B71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E4B7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</w:tr>
      <w:tr w:rsidR="00807418" w:rsidRPr="003D07E2" w:rsidTr="00807418">
        <w:trPr>
          <w:trHeight w:val="446"/>
        </w:trPr>
        <w:tc>
          <w:tcPr>
            <w:tcW w:w="4211" w:type="dxa"/>
          </w:tcPr>
          <w:p w:rsidR="00807418" w:rsidRPr="00DE4B71" w:rsidRDefault="00807418" w:rsidP="008074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Юсупов Максим </w:t>
            </w:r>
          </w:p>
        </w:tc>
        <w:tc>
          <w:tcPr>
            <w:tcW w:w="1280" w:type="dxa"/>
          </w:tcPr>
          <w:p w:rsidR="00807418" w:rsidRPr="00DE4B71" w:rsidRDefault="00807418" w:rsidP="00807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7б</w:t>
            </w:r>
          </w:p>
        </w:tc>
        <w:tc>
          <w:tcPr>
            <w:tcW w:w="3660" w:type="dxa"/>
          </w:tcPr>
          <w:p w:rsidR="00807418" w:rsidRPr="00DE4B71" w:rsidRDefault="00807418" w:rsidP="00807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Серебренникова Т.В.</w:t>
            </w:r>
          </w:p>
        </w:tc>
        <w:tc>
          <w:tcPr>
            <w:tcW w:w="2379" w:type="dxa"/>
          </w:tcPr>
          <w:p w:rsidR="00807418" w:rsidRPr="00DE4B71" w:rsidRDefault="00807418" w:rsidP="00807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1190</w:t>
            </w:r>
          </w:p>
        </w:tc>
        <w:tc>
          <w:tcPr>
            <w:tcW w:w="2196" w:type="dxa"/>
          </w:tcPr>
          <w:p w:rsidR="00807418" w:rsidRPr="00DE4B71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E4B7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</w:p>
        </w:tc>
      </w:tr>
      <w:tr w:rsidR="00807418" w:rsidRPr="003D07E2" w:rsidTr="00807418">
        <w:trPr>
          <w:trHeight w:val="475"/>
        </w:trPr>
        <w:tc>
          <w:tcPr>
            <w:tcW w:w="4211" w:type="dxa"/>
          </w:tcPr>
          <w:p w:rsidR="00807418" w:rsidRDefault="00807418" w:rsidP="008074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Щипанов Никита </w:t>
            </w:r>
          </w:p>
        </w:tc>
        <w:tc>
          <w:tcPr>
            <w:tcW w:w="1280" w:type="dxa"/>
          </w:tcPr>
          <w:p w:rsidR="00807418" w:rsidRPr="00DE4B71" w:rsidRDefault="00807418" w:rsidP="00807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7б</w:t>
            </w:r>
          </w:p>
        </w:tc>
        <w:tc>
          <w:tcPr>
            <w:tcW w:w="3660" w:type="dxa"/>
          </w:tcPr>
          <w:p w:rsidR="00807418" w:rsidRPr="00DE4B71" w:rsidRDefault="00807418" w:rsidP="00807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Серебренникова Т.В.</w:t>
            </w:r>
          </w:p>
        </w:tc>
        <w:tc>
          <w:tcPr>
            <w:tcW w:w="2379" w:type="dxa"/>
          </w:tcPr>
          <w:p w:rsidR="00807418" w:rsidRPr="00DE4B71" w:rsidRDefault="00807418" w:rsidP="00807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1047</w:t>
            </w:r>
          </w:p>
        </w:tc>
        <w:tc>
          <w:tcPr>
            <w:tcW w:w="2196" w:type="dxa"/>
          </w:tcPr>
          <w:p w:rsidR="00807418" w:rsidRPr="00DE4B71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E4B7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</w:p>
        </w:tc>
      </w:tr>
      <w:tr w:rsidR="00807418" w:rsidRPr="003D07E2" w:rsidTr="00807418">
        <w:trPr>
          <w:trHeight w:val="475"/>
        </w:trPr>
        <w:tc>
          <w:tcPr>
            <w:tcW w:w="13729" w:type="dxa"/>
            <w:gridSpan w:val="5"/>
          </w:tcPr>
          <w:p w:rsidR="00807418" w:rsidRPr="00DE4B71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E4B71">
              <w:rPr>
                <w:rFonts w:ascii="Times New Roman" w:hAnsi="Times New Roman" w:cs="Times New Roman"/>
                <w:b/>
                <w:sz w:val="28"/>
                <w:szCs w:val="28"/>
              </w:rPr>
              <w:t>Группа 9-11 классов</w:t>
            </w:r>
          </w:p>
        </w:tc>
      </w:tr>
      <w:tr w:rsidR="00807418" w:rsidRPr="003D07E2" w:rsidTr="00807418">
        <w:trPr>
          <w:trHeight w:val="446"/>
        </w:trPr>
        <w:tc>
          <w:tcPr>
            <w:tcW w:w="4211" w:type="dxa"/>
          </w:tcPr>
          <w:p w:rsidR="00807418" w:rsidRDefault="00807418" w:rsidP="008074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Кетов Сергей</w:t>
            </w:r>
          </w:p>
        </w:tc>
        <w:tc>
          <w:tcPr>
            <w:tcW w:w="1280" w:type="dxa"/>
          </w:tcPr>
          <w:p w:rsidR="00807418" w:rsidRPr="00DE4B71" w:rsidRDefault="00807418" w:rsidP="00807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9а</w:t>
            </w:r>
          </w:p>
        </w:tc>
        <w:tc>
          <w:tcPr>
            <w:tcW w:w="3660" w:type="dxa"/>
          </w:tcPr>
          <w:p w:rsidR="00807418" w:rsidRPr="00DE4B71" w:rsidRDefault="00807418" w:rsidP="00807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Тарзина Т.В.</w:t>
            </w:r>
          </w:p>
        </w:tc>
        <w:tc>
          <w:tcPr>
            <w:tcW w:w="2379" w:type="dxa"/>
          </w:tcPr>
          <w:p w:rsidR="00807418" w:rsidRPr="00DE4B71" w:rsidRDefault="00807418" w:rsidP="00807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1632</w:t>
            </w:r>
          </w:p>
        </w:tc>
        <w:tc>
          <w:tcPr>
            <w:tcW w:w="2196" w:type="dxa"/>
          </w:tcPr>
          <w:p w:rsidR="00807418" w:rsidRPr="00DE4B71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E4B7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</w:tr>
      <w:tr w:rsidR="00807418" w:rsidRPr="003D07E2" w:rsidTr="00807418">
        <w:trPr>
          <w:trHeight w:val="475"/>
        </w:trPr>
        <w:tc>
          <w:tcPr>
            <w:tcW w:w="4211" w:type="dxa"/>
          </w:tcPr>
          <w:p w:rsidR="00807418" w:rsidRDefault="00807418" w:rsidP="008074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Голованова Екатерина</w:t>
            </w:r>
          </w:p>
        </w:tc>
        <w:tc>
          <w:tcPr>
            <w:tcW w:w="1280" w:type="dxa"/>
          </w:tcPr>
          <w:p w:rsidR="00807418" w:rsidRPr="00DE4B71" w:rsidRDefault="00807418" w:rsidP="00807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60" w:type="dxa"/>
          </w:tcPr>
          <w:p w:rsidR="00807418" w:rsidRPr="00DE4B71" w:rsidRDefault="00807418" w:rsidP="00807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Уткина Л.Н.</w:t>
            </w:r>
          </w:p>
        </w:tc>
        <w:tc>
          <w:tcPr>
            <w:tcW w:w="2379" w:type="dxa"/>
          </w:tcPr>
          <w:p w:rsidR="00807418" w:rsidRPr="00DE4B71" w:rsidRDefault="00807418" w:rsidP="00807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1583</w:t>
            </w:r>
          </w:p>
        </w:tc>
        <w:tc>
          <w:tcPr>
            <w:tcW w:w="2196" w:type="dxa"/>
          </w:tcPr>
          <w:p w:rsidR="00807418" w:rsidRPr="00DE4B71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E4B7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</w:p>
        </w:tc>
      </w:tr>
      <w:tr w:rsidR="00807418" w:rsidRPr="003D07E2" w:rsidTr="00807418">
        <w:trPr>
          <w:trHeight w:val="446"/>
        </w:trPr>
        <w:tc>
          <w:tcPr>
            <w:tcW w:w="4211" w:type="dxa"/>
          </w:tcPr>
          <w:p w:rsidR="00807418" w:rsidRDefault="00807418" w:rsidP="00807418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Ткачук Павел</w:t>
            </w:r>
          </w:p>
        </w:tc>
        <w:tc>
          <w:tcPr>
            <w:tcW w:w="1280" w:type="dxa"/>
          </w:tcPr>
          <w:p w:rsidR="00807418" w:rsidRPr="00DE4B71" w:rsidRDefault="00807418" w:rsidP="00807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9а</w:t>
            </w:r>
          </w:p>
        </w:tc>
        <w:tc>
          <w:tcPr>
            <w:tcW w:w="3660" w:type="dxa"/>
          </w:tcPr>
          <w:p w:rsidR="00807418" w:rsidRPr="00DE4B71" w:rsidRDefault="00807418" w:rsidP="00807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Тарзина Т.В.</w:t>
            </w:r>
          </w:p>
        </w:tc>
        <w:tc>
          <w:tcPr>
            <w:tcW w:w="2379" w:type="dxa"/>
          </w:tcPr>
          <w:p w:rsidR="00807418" w:rsidRPr="00DE4B71" w:rsidRDefault="00807418" w:rsidP="008074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1339</w:t>
            </w:r>
          </w:p>
        </w:tc>
        <w:tc>
          <w:tcPr>
            <w:tcW w:w="2196" w:type="dxa"/>
          </w:tcPr>
          <w:p w:rsidR="00807418" w:rsidRPr="00DE4B71" w:rsidRDefault="00807418" w:rsidP="0080741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E4B7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</w:p>
        </w:tc>
      </w:tr>
    </w:tbl>
    <w:p w:rsidR="00807418" w:rsidRPr="00807418" w:rsidRDefault="00807418" w:rsidP="00807418">
      <w:pPr>
        <w:rPr>
          <w:rFonts w:ascii="Times New Roman" w:hAnsi="Times New Roman" w:cs="Times New Roman"/>
          <w:b/>
          <w:sz w:val="28"/>
          <w:szCs w:val="28"/>
        </w:rPr>
      </w:pPr>
    </w:p>
    <w:p w:rsidR="00807418" w:rsidRPr="001A39E9" w:rsidRDefault="00807418" w:rsidP="00807418">
      <w:pPr>
        <w:pStyle w:val="a3"/>
        <w:spacing w:after="0"/>
        <w:ind w:left="1140"/>
        <w:jc w:val="both"/>
        <w:rPr>
          <w:rFonts w:ascii="Times New Roman" w:hAnsi="Times New Roman" w:cs="Times New Roman"/>
          <w:sz w:val="28"/>
          <w:szCs w:val="28"/>
        </w:rPr>
      </w:pPr>
    </w:p>
    <w:p w:rsidR="00CD36D9" w:rsidRDefault="00CD36D9" w:rsidP="00CD36D9">
      <w:pPr>
        <w:spacing w:after="0"/>
        <w:ind w:left="1140"/>
        <w:jc w:val="both"/>
        <w:rPr>
          <w:rFonts w:ascii="Times New Roman" w:hAnsi="Times New Roman" w:cs="Times New Roman"/>
          <w:sz w:val="28"/>
          <w:szCs w:val="28"/>
        </w:rPr>
      </w:pPr>
    </w:p>
    <w:p w:rsidR="00CD36D9" w:rsidRDefault="00CD36D9" w:rsidP="00CD36D9">
      <w:pPr>
        <w:spacing w:after="0"/>
        <w:ind w:left="11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0328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CD36D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0328">
        <w:rPr>
          <w:rFonts w:ascii="Times New Roman" w:hAnsi="Times New Roman" w:cs="Times New Roman"/>
          <w:b/>
          <w:sz w:val="28"/>
          <w:szCs w:val="28"/>
        </w:rPr>
        <w:t xml:space="preserve"> блок:</w:t>
      </w:r>
      <w:r w:rsidRPr="00CD36D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Обеспечение</w:t>
      </w:r>
      <w:r w:rsidR="00F04BEE">
        <w:rPr>
          <w:rFonts w:ascii="Times New Roman" w:hAnsi="Times New Roman" w:cs="Times New Roman"/>
          <w:b/>
          <w:sz w:val="28"/>
          <w:szCs w:val="28"/>
        </w:rPr>
        <w:t xml:space="preserve"> лицеем </w:t>
      </w:r>
      <w:r>
        <w:rPr>
          <w:rFonts w:ascii="Times New Roman" w:hAnsi="Times New Roman" w:cs="Times New Roman"/>
          <w:b/>
          <w:sz w:val="28"/>
          <w:szCs w:val="28"/>
        </w:rPr>
        <w:t xml:space="preserve"> условий для развития талантливой молодежи.</w:t>
      </w:r>
    </w:p>
    <w:p w:rsidR="00CD36D9" w:rsidRDefault="00CD36D9" w:rsidP="00CD36D9">
      <w:pPr>
        <w:spacing w:after="0"/>
        <w:ind w:left="11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36D9" w:rsidRDefault="00F04BEE" w:rsidP="00D32AE8">
      <w:pPr>
        <w:spacing w:after="0"/>
        <w:ind w:left="284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2.1 </w:t>
      </w:r>
      <w:r w:rsidR="00CD36D9">
        <w:rPr>
          <w:rFonts w:ascii="Times New Roman" w:hAnsi="Times New Roman" w:cs="Times New Roman"/>
          <w:b/>
          <w:sz w:val="28"/>
          <w:szCs w:val="28"/>
        </w:rPr>
        <w:t xml:space="preserve">Наличие  базы данных талантливых и одаренных обучающихся </w:t>
      </w:r>
      <w:r w:rsidR="00CD36D9" w:rsidRPr="00CD36D9">
        <w:rPr>
          <w:rFonts w:ascii="Times New Roman" w:hAnsi="Times New Roman" w:cs="Times New Roman"/>
          <w:b/>
          <w:color w:val="FF0000"/>
          <w:sz w:val="28"/>
          <w:szCs w:val="28"/>
        </w:rPr>
        <w:t>(оценочный лист 5, п.5.1)</w:t>
      </w:r>
      <w:r w:rsidR="00CD36D9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F04BEE" w:rsidRDefault="00CD36D9" w:rsidP="00D32AE8">
      <w:pPr>
        <w:spacing w:after="0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5 лет ведется персонифицированный учет достижений обучающихся в олимпиадах, конкурсах, спортивных соревнованиях всех обучающихся. Таблицы персонифицированного учета позволяют оценить результативность участия каждого обучающегося по уровням от лицейского до федерального. Так же персонифицированной учет дает возможность оценить занятость обучающихся в системе дополнительного обра</w:t>
      </w:r>
      <w:r w:rsidR="00F04BEE">
        <w:rPr>
          <w:rFonts w:ascii="Times New Roman" w:hAnsi="Times New Roman" w:cs="Times New Roman"/>
          <w:sz w:val="28"/>
          <w:szCs w:val="28"/>
        </w:rPr>
        <w:t>зования, социальную активность (участие в волонтерских акциях, социально-значимых проектах и т.д.). Ведение персонифицированного учета позволяет оценивать динамку участия и результативность каждого лицеиста по учебным годам. Персонифицированный учет ведется классным руководителем и размещается в единой базе отчетности классных руководителей на сервере образовательной организации.</w:t>
      </w:r>
    </w:p>
    <w:p w:rsidR="00F04BEE" w:rsidRDefault="00F04BEE" w:rsidP="00D32AE8">
      <w:pPr>
        <w:spacing w:after="0"/>
        <w:ind w:left="284" w:hanging="1134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F04BEE">
        <w:rPr>
          <w:rFonts w:ascii="Times New Roman" w:hAnsi="Times New Roman" w:cs="Times New Roman"/>
          <w:b/>
          <w:sz w:val="28"/>
          <w:szCs w:val="28"/>
        </w:rPr>
        <w:t xml:space="preserve">2.2 </w:t>
      </w:r>
      <w:r>
        <w:rPr>
          <w:rFonts w:ascii="Times New Roman" w:hAnsi="Times New Roman" w:cs="Times New Roman"/>
          <w:b/>
          <w:sz w:val="28"/>
          <w:szCs w:val="28"/>
        </w:rPr>
        <w:t xml:space="preserve">Психолого- педагогическое сопровождение талантливых и одаренных детей и молодежи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(оценочный  лист  5,  п.</w:t>
      </w:r>
      <w:r w:rsidR="0047407A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5.2</w:t>
      </w:r>
      <w:r w:rsidRPr="00CD36D9">
        <w:rPr>
          <w:rFonts w:ascii="Times New Roman" w:hAnsi="Times New Roman" w:cs="Times New Roman"/>
          <w:b/>
          <w:color w:val="FF0000"/>
          <w:sz w:val="28"/>
          <w:szCs w:val="28"/>
        </w:rPr>
        <w:t>)</w:t>
      </w:r>
    </w:p>
    <w:p w:rsidR="009C444D" w:rsidRDefault="00D32AE8" w:rsidP="00D32AE8">
      <w:pPr>
        <w:spacing w:after="0"/>
        <w:ind w:left="851" w:hanging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9926A9">
        <w:rPr>
          <w:rFonts w:ascii="Times New Roman" w:hAnsi="Times New Roman" w:cs="Times New Roman"/>
          <w:sz w:val="28"/>
          <w:szCs w:val="28"/>
        </w:rPr>
        <w:t>Психолого – педагогическое сопровождение талантливых и одаренных детей осуществлял</w:t>
      </w:r>
      <w:r>
        <w:rPr>
          <w:rFonts w:ascii="Times New Roman" w:hAnsi="Times New Roman" w:cs="Times New Roman"/>
          <w:sz w:val="28"/>
          <w:szCs w:val="28"/>
        </w:rPr>
        <w:t xml:space="preserve">ось на основании Плана работ </w:t>
      </w:r>
      <w:r w:rsidR="009926A9">
        <w:rPr>
          <w:rFonts w:ascii="Times New Roman" w:hAnsi="Times New Roman" w:cs="Times New Roman"/>
          <w:sz w:val="28"/>
          <w:szCs w:val="28"/>
        </w:rPr>
        <w:t xml:space="preserve">одаренными детьми, который включал следующие мероприятия: </w:t>
      </w:r>
    </w:p>
    <w:p w:rsidR="009C444D" w:rsidRDefault="009926A9" w:rsidP="00D32AE8">
      <w:pPr>
        <w:pStyle w:val="a3"/>
        <w:numPr>
          <w:ilvl w:val="0"/>
          <w:numId w:val="5"/>
        </w:numPr>
        <w:spacing w:after="0"/>
        <w:ind w:left="993"/>
        <w:jc w:val="both"/>
        <w:rPr>
          <w:rFonts w:ascii="Times New Roman" w:hAnsi="Times New Roman" w:cs="Times New Roman"/>
          <w:sz w:val="28"/>
          <w:szCs w:val="28"/>
        </w:rPr>
      </w:pPr>
      <w:r w:rsidRPr="009C444D">
        <w:rPr>
          <w:rFonts w:ascii="Times New Roman" w:hAnsi="Times New Roman" w:cs="Times New Roman"/>
          <w:sz w:val="28"/>
          <w:szCs w:val="28"/>
        </w:rPr>
        <w:t>мотивация обучающихся к участию в олимпиадах, ко</w:t>
      </w:r>
      <w:r w:rsidR="009C444D">
        <w:rPr>
          <w:rFonts w:ascii="Times New Roman" w:hAnsi="Times New Roman" w:cs="Times New Roman"/>
          <w:sz w:val="28"/>
          <w:szCs w:val="28"/>
        </w:rPr>
        <w:t>нкурсах, спортивных состязаниях;</w:t>
      </w:r>
      <w:r w:rsidRPr="009C44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4BEE" w:rsidRDefault="009C444D" w:rsidP="00D32AE8">
      <w:pPr>
        <w:pStyle w:val="a3"/>
        <w:numPr>
          <w:ilvl w:val="0"/>
          <w:numId w:val="5"/>
        </w:numPr>
        <w:spacing w:after="0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подготовка </w:t>
      </w:r>
      <w:r w:rsidRPr="009C444D">
        <w:rPr>
          <w:rFonts w:ascii="Times New Roman" w:hAnsi="Times New Roman" w:cs="Times New Roman"/>
          <w:sz w:val="28"/>
          <w:szCs w:val="28"/>
        </w:rPr>
        <w:t>обучающихся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444D">
        <w:rPr>
          <w:rFonts w:ascii="Times New Roman" w:hAnsi="Times New Roman" w:cs="Times New Roman"/>
          <w:sz w:val="28"/>
          <w:szCs w:val="28"/>
        </w:rPr>
        <w:t>к участию в олимпиадах, конкурсах, спортивных состязаниях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26A9" w:rsidRPr="009C444D">
        <w:rPr>
          <w:rFonts w:ascii="Times New Roman" w:hAnsi="Times New Roman" w:cs="Times New Roman"/>
          <w:sz w:val="28"/>
          <w:szCs w:val="28"/>
        </w:rPr>
        <w:t xml:space="preserve"> (индивидуальные </w:t>
      </w:r>
      <w:r>
        <w:rPr>
          <w:rFonts w:ascii="Times New Roman" w:hAnsi="Times New Roman" w:cs="Times New Roman"/>
          <w:sz w:val="28"/>
          <w:szCs w:val="28"/>
        </w:rPr>
        <w:t>консультации и занятия);</w:t>
      </w:r>
    </w:p>
    <w:p w:rsidR="009C444D" w:rsidRDefault="009C444D" w:rsidP="00D32AE8">
      <w:pPr>
        <w:pStyle w:val="a3"/>
        <w:numPr>
          <w:ilvl w:val="0"/>
          <w:numId w:val="5"/>
        </w:numPr>
        <w:spacing w:after="0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диагностика интересов и потенциала обучающихся;</w:t>
      </w:r>
    </w:p>
    <w:p w:rsidR="009C444D" w:rsidRDefault="009C444D" w:rsidP="00D32AE8">
      <w:pPr>
        <w:pStyle w:val="a3"/>
        <w:numPr>
          <w:ilvl w:val="0"/>
          <w:numId w:val="5"/>
        </w:numPr>
        <w:spacing w:after="0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9C444D">
        <w:rPr>
          <w:rFonts w:ascii="Times New Roman" w:hAnsi="Times New Roman" w:cs="Times New Roman"/>
          <w:sz w:val="28"/>
          <w:szCs w:val="28"/>
        </w:rPr>
        <w:t>рганизация и проведение внеклассных мероприятий, направленных на развитие творческих способностей обучающихся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C444D" w:rsidRDefault="009C444D" w:rsidP="00D32AE8">
      <w:pPr>
        <w:pStyle w:val="a3"/>
        <w:numPr>
          <w:ilvl w:val="0"/>
          <w:numId w:val="5"/>
        </w:numPr>
        <w:spacing w:after="0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мониторинг результативности участия обучающихся </w:t>
      </w:r>
      <w:r w:rsidRPr="009C444D">
        <w:rPr>
          <w:rFonts w:ascii="Times New Roman" w:hAnsi="Times New Roman" w:cs="Times New Roman"/>
          <w:sz w:val="28"/>
          <w:szCs w:val="28"/>
        </w:rPr>
        <w:t>в олимпиадах, конкурсах, спортивных состязаниях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44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всех уровнях;</w:t>
      </w:r>
    </w:p>
    <w:p w:rsidR="009C444D" w:rsidRDefault="009C444D" w:rsidP="00D32AE8">
      <w:pPr>
        <w:pStyle w:val="a3"/>
        <w:numPr>
          <w:ilvl w:val="0"/>
          <w:numId w:val="5"/>
        </w:numPr>
        <w:spacing w:after="0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аналитическая деятельность по данному направлению работы.</w:t>
      </w:r>
    </w:p>
    <w:p w:rsidR="009C444D" w:rsidRDefault="009C444D" w:rsidP="00D32AE8">
      <w:pPr>
        <w:spacing w:after="0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работы образовательной организации по данному направлению показывает, что по всем заявленным направлениям велась целенаправленная работа педагогического коллектива.</w:t>
      </w:r>
    </w:p>
    <w:p w:rsidR="009C444D" w:rsidRPr="009C444D" w:rsidRDefault="009C444D" w:rsidP="00D32AE8">
      <w:pPr>
        <w:spacing w:after="0"/>
        <w:ind w:left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9C444D">
        <w:rPr>
          <w:rFonts w:ascii="Times New Roman" w:hAnsi="Times New Roman" w:cs="Times New Roman"/>
          <w:sz w:val="28"/>
          <w:szCs w:val="28"/>
        </w:rPr>
        <w:t xml:space="preserve">Для выявления одаренных детей в МАОУ «Артинский лицей» была проведена диагностика по методике Айзенка, целью которой было выявление детей с высоким уровнем интеллекта и одаренных детей, изучение когнитивных особенностей одаренных детей. Для достижения поставленных целей на первом этапе исследования </w:t>
      </w:r>
      <w:r w:rsidRPr="009C444D">
        <w:rPr>
          <w:rFonts w:ascii="Times New Roman" w:hAnsi="Times New Roman" w:cs="Times New Roman"/>
          <w:sz w:val="28"/>
          <w:szCs w:val="28"/>
        </w:rPr>
        <w:lastRenderedPageBreak/>
        <w:t>все учащиеся 5-11 классов прошли диагностику по методике Айзенка, которая позволила выявить уровень интеллекта обучающихся были получены следующие результаты:</w:t>
      </w:r>
    </w:p>
    <w:p w:rsidR="009C444D" w:rsidRPr="009C444D" w:rsidRDefault="009C444D" w:rsidP="00D32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444D">
        <w:rPr>
          <w:rFonts w:ascii="Times New Roman" w:hAnsi="Times New Roman" w:cs="Times New Roman"/>
          <w:sz w:val="28"/>
          <w:szCs w:val="28"/>
        </w:rPr>
        <w:t>- высокий уровень IQ – 12%</w:t>
      </w:r>
    </w:p>
    <w:p w:rsidR="009C444D" w:rsidRPr="009C444D" w:rsidRDefault="009C444D" w:rsidP="00D32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444D">
        <w:rPr>
          <w:rFonts w:ascii="Times New Roman" w:hAnsi="Times New Roman" w:cs="Times New Roman"/>
          <w:sz w:val="28"/>
          <w:szCs w:val="28"/>
        </w:rPr>
        <w:t>- средний уровень IQ – 58%</w:t>
      </w:r>
    </w:p>
    <w:p w:rsidR="009C444D" w:rsidRPr="009C444D" w:rsidRDefault="009C444D" w:rsidP="00D32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444D">
        <w:rPr>
          <w:rFonts w:ascii="Times New Roman" w:hAnsi="Times New Roman" w:cs="Times New Roman"/>
          <w:sz w:val="28"/>
          <w:szCs w:val="28"/>
        </w:rPr>
        <w:t>- низкий уровень   IQ – 30%</w:t>
      </w:r>
    </w:p>
    <w:p w:rsidR="009C444D" w:rsidRPr="009C444D" w:rsidRDefault="009C444D" w:rsidP="00D32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444D">
        <w:rPr>
          <w:rFonts w:ascii="Times New Roman" w:hAnsi="Times New Roman" w:cs="Times New Roman"/>
          <w:sz w:val="28"/>
          <w:szCs w:val="28"/>
        </w:rPr>
        <w:t>-дефицитарного уровня IQ не выявлено.</w:t>
      </w:r>
    </w:p>
    <w:p w:rsidR="009C444D" w:rsidRPr="009C444D" w:rsidRDefault="009C444D" w:rsidP="00D32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C444D">
        <w:rPr>
          <w:rFonts w:ascii="Times New Roman" w:hAnsi="Times New Roman" w:cs="Times New Roman"/>
          <w:sz w:val="28"/>
          <w:szCs w:val="28"/>
        </w:rPr>
        <w:t>Учащиеся, набравшие наибольшее количество баллов (высокий уровень интеллекта) были индивидуально обследованы по следующим методикам: Методика «Формулирования проблемы» М.А. Холодная, Методика «Идеальный компьютер» М.А. Холодная, методика «Понятийный синтез» М.А. Холодная и др. максимальное количество баллов, предусмотренное этими методиками – 55. Одаренными можно считать учащихся, набравших более 28 баллов. Таких детей выявлено 11%.  В 2015 – 2016 учебном году планируется проведение повторной диагностики с целью мониторинга результатов исследований и возможности внести необходимые коррективы в программу «Одаренные дети».</w:t>
      </w:r>
    </w:p>
    <w:p w:rsidR="009C444D" w:rsidRDefault="009C444D" w:rsidP="00D32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учебного года обучающиеся </w:t>
      </w:r>
      <w:r w:rsidR="00CD4DEC">
        <w:rPr>
          <w:rFonts w:ascii="Times New Roman" w:hAnsi="Times New Roman" w:cs="Times New Roman"/>
          <w:sz w:val="28"/>
          <w:szCs w:val="28"/>
        </w:rPr>
        <w:t>были участниками внеклассных мероприятий, направленных  на развитие творческих способностей в рамках реализации общелицейского проекта «Память».</w:t>
      </w:r>
    </w:p>
    <w:p w:rsidR="00D32AE8" w:rsidRDefault="00D32AE8" w:rsidP="00D32A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270" w:type="dxa"/>
        <w:tblLayout w:type="fixed"/>
        <w:tblLook w:val="04A0" w:firstRow="1" w:lastRow="0" w:firstColumn="1" w:lastColumn="0" w:noHBand="0" w:noVBand="1"/>
      </w:tblPr>
      <w:tblGrid>
        <w:gridCol w:w="1271"/>
        <w:gridCol w:w="4111"/>
        <w:gridCol w:w="6095"/>
        <w:gridCol w:w="3793"/>
      </w:tblGrid>
      <w:tr w:rsidR="00CD4DEC" w:rsidRPr="00CD4DEC" w:rsidTr="00CD4DEC">
        <w:trPr>
          <w:cantSplit/>
          <w:trHeight w:val="558"/>
        </w:trPr>
        <w:tc>
          <w:tcPr>
            <w:tcW w:w="1271" w:type="dxa"/>
          </w:tcPr>
          <w:p w:rsidR="00CD4DEC" w:rsidRPr="00CD4DEC" w:rsidRDefault="00CD4DEC" w:rsidP="00CD4DE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DEC">
              <w:rPr>
                <w:rFonts w:ascii="Times New Roman" w:hAnsi="Times New Roman" w:cs="Times New Roman"/>
                <w:b/>
                <w:sz w:val="24"/>
              </w:rPr>
              <w:t xml:space="preserve">Месяц </w:t>
            </w:r>
          </w:p>
        </w:tc>
        <w:tc>
          <w:tcPr>
            <w:tcW w:w="4111" w:type="dxa"/>
          </w:tcPr>
          <w:p w:rsidR="00CD4DEC" w:rsidRPr="00CD4DEC" w:rsidRDefault="00CD4DEC" w:rsidP="00CD4DE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DEC">
              <w:rPr>
                <w:rFonts w:ascii="Times New Roman" w:hAnsi="Times New Roman" w:cs="Times New Roman"/>
                <w:b/>
                <w:sz w:val="24"/>
              </w:rPr>
              <w:t>Тема месяца</w:t>
            </w:r>
          </w:p>
        </w:tc>
        <w:tc>
          <w:tcPr>
            <w:tcW w:w="6095" w:type="dxa"/>
          </w:tcPr>
          <w:p w:rsidR="00CD4DEC" w:rsidRPr="00CD4DEC" w:rsidRDefault="00CD4DEC" w:rsidP="00CD4DE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DEC">
              <w:rPr>
                <w:rFonts w:ascii="Times New Roman" w:hAnsi="Times New Roman" w:cs="Times New Roman"/>
                <w:b/>
                <w:sz w:val="24"/>
              </w:rPr>
              <w:t xml:space="preserve">Название мероприятия </w:t>
            </w:r>
          </w:p>
        </w:tc>
        <w:tc>
          <w:tcPr>
            <w:tcW w:w="3793" w:type="dxa"/>
          </w:tcPr>
          <w:p w:rsidR="00CD4DEC" w:rsidRPr="00CD4DEC" w:rsidRDefault="00CD4DEC" w:rsidP="00CD4DE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DEC">
              <w:rPr>
                <w:rFonts w:ascii="Times New Roman" w:hAnsi="Times New Roman" w:cs="Times New Roman"/>
                <w:b/>
                <w:sz w:val="24"/>
              </w:rPr>
              <w:t xml:space="preserve">Класс </w:t>
            </w:r>
          </w:p>
        </w:tc>
      </w:tr>
      <w:tr w:rsidR="00CD4DEC" w:rsidRPr="00CD4DEC" w:rsidTr="00CD4DEC">
        <w:trPr>
          <w:trHeight w:val="559"/>
        </w:trPr>
        <w:tc>
          <w:tcPr>
            <w:tcW w:w="1271" w:type="dxa"/>
            <w:vMerge w:val="restart"/>
          </w:tcPr>
          <w:p w:rsidR="00CD4DEC" w:rsidRPr="00CD4DEC" w:rsidRDefault="00CD4DEC" w:rsidP="00CD4DE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DEC">
              <w:rPr>
                <w:rFonts w:ascii="Times New Roman" w:hAnsi="Times New Roman" w:cs="Times New Roman"/>
                <w:b/>
                <w:sz w:val="24"/>
              </w:rPr>
              <w:t>Октябрь</w:t>
            </w:r>
          </w:p>
        </w:tc>
        <w:tc>
          <w:tcPr>
            <w:tcW w:w="4111" w:type="dxa"/>
            <w:vMerge w:val="restart"/>
          </w:tcPr>
          <w:p w:rsidR="00CD4DEC" w:rsidRPr="00CD4DEC" w:rsidRDefault="00CD4DEC" w:rsidP="00CD4DE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CD4DEC" w:rsidRPr="00CD4DEC" w:rsidRDefault="00CD4DEC" w:rsidP="00CD4DE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D4DEC">
              <w:rPr>
                <w:rFonts w:ascii="Times New Roman" w:hAnsi="Times New Roman" w:cs="Times New Roman"/>
                <w:sz w:val="24"/>
              </w:rPr>
              <w:t>Книги в красном переплете</w:t>
            </w:r>
          </w:p>
        </w:tc>
        <w:tc>
          <w:tcPr>
            <w:tcW w:w="6095" w:type="dxa"/>
          </w:tcPr>
          <w:p w:rsidR="00CD4DEC" w:rsidRPr="00CD4DEC" w:rsidRDefault="00CD4DEC" w:rsidP="00CD4DEC">
            <w:pPr>
              <w:rPr>
                <w:rFonts w:ascii="Times New Roman" w:hAnsi="Times New Roman" w:cs="Times New Roman"/>
                <w:sz w:val="24"/>
              </w:rPr>
            </w:pPr>
            <w:r w:rsidRPr="00CD4DEC">
              <w:rPr>
                <w:rFonts w:ascii="Times New Roman" w:hAnsi="Times New Roman" w:cs="Times New Roman"/>
                <w:sz w:val="24"/>
              </w:rPr>
              <w:t>ЯРМАРКА</w:t>
            </w:r>
          </w:p>
          <w:p w:rsidR="00CD4DEC" w:rsidRPr="00CD4DEC" w:rsidRDefault="00CD4DEC" w:rsidP="00CD4DEC">
            <w:pPr>
              <w:rPr>
                <w:rFonts w:ascii="Times New Roman" w:hAnsi="Times New Roman" w:cs="Times New Roman"/>
                <w:sz w:val="24"/>
              </w:rPr>
            </w:pPr>
            <w:r w:rsidRPr="00CD4DEC">
              <w:rPr>
                <w:rFonts w:ascii="Times New Roman" w:hAnsi="Times New Roman" w:cs="Times New Roman"/>
                <w:sz w:val="24"/>
              </w:rPr>
              <w:t>«Фольклор праздничных зрелищ»</w:t>
            </w:r>
          </w:p>
        </w:tc>
        <w:tc>
          <w:tcPr>
            <w:tcW w:w="3793" w:type="dxa"/>
          </w:tcPr>
          <w:p w:rsidR="00CD4DEC" w:rsidRPr="00CD4DEC" w:rsidRDefault="00CD4DEC" w:rsidP="00CD4DE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D4DEC">
              <w:rPr>
                <w:rFonts w:ascii="Times New Roman" w:hAnsi="Times New Roman" w:cs="Times New Roman"/>
                <w:sz w:val="24"/>
              </w:rPr>
              <w:t xml:space="preserve">Начальная школа </w:t>
            </w:r>
          </w:p>
        </w:tc>
      </w:tr>
      <w:tr w:rsidR="00CD4DEC" w:rsidRPr="00CD4DEC" w:rsidTr="00CD4DEC">
        <w:trPr>
          <w:trHeight w:val="459"/>
        </w:trPr>
        <w:tc>
          <w:tcPr>
            <w:tcW w:w="1271" w:type="dxa"/>
            <w:vMerge/>
          </w:tcPr>
          <w:p w:rsidR="00CD4DEC" w:rsidRPr="00CD4DEC" w:rsidRDefault="00CD4DEC" w:rsidP="00CD4DE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111" w:type="dxa"/>
            <w:vMerge/>
          </w:tcPr>
          <w:p w:rsidR="00CD4DEC" w:rsidRPr="00CD4DEC" w:rsidRDefault="00CD4DEC" w:rsidP="00CD4DE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95" w:type="dxa"/>
          </w:tcPr>
          <w:p w:rsidR="00CD4DEC" w:rsidRPr="00CD4DEC" w:rsidRDefault="00CD4DEC" w:rsidP="00CD4DEC">
            <w:pPr>
              <w:rPr>
                <w:rFonts w:ascii="Times New Roman" w:hAnsi="Times New Roman" w:cs="Times New Roman"/>
                <w:sz w:val="24"/>
              </w:rPr>
            </w:pPr>
            <w:r w:rsidRPr="00CD4DEC">
              <w:rPr>
                <w:rFonts w:ascii="Times New Roman" w:hAnsi="Times New Roman" w:cs="Times New Roman"/>
                <w:sz w:val="24"/>
              </w:rPr>
              <w:t>Бал литературных героев</w:t>
            </w:r>
          </w:p>
        </w:tc>
        <w:tc>
          <w:tcPr>
            <w:tcW w:w="3793" w:type="dxa"/>
          </w:tcPr>
          <w:p w:rsidR="00CD4DEC" w:rsidRPr="00CD4DEC" w:rsidRDefault="00CD4DEC" w:rsidP="00CD4DE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D4DEC">
              <w:rPr>
                <w:rFonts w:ascii="Times New Roman" w:hAnsi="Times New Roman" w:cs="Times New Roman"/>
                <w:sz w:val="24"/>
              </w:rPr>
              <w:t xml:space="preserve">5- 6 классы </w:t>
            </w:r>
          </w:p>
          <w:p w:rsidR="00CD4DEC" w:rsidRPr="00CD4DEC" w:rsidRDefault="00CD4DEC" w:rsidP="00CD4DE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CD4DEC" w:rsidRPr="00CD4DEC" w:rsidTr="00CD4DEC">
        <w:trPr>
          <w:trHeight w:val="459"/>
        </w:trPr>
        <w:tc>
          <w:tcPr>
            <w:tcW w:w="1271" w:type="dxa"/>
            <w:vMerge/>
          </w:tcPr>
          <w:p w:rsidR="00CD4DEC" w:rsidRPr="00CD4DEC" w:rsidRDefault="00CD4DEC" w:rsidP="00CD4DE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111" w:type="dxa"/>
            <w:vMerge/>
          </w:tcPr>
          <w:p w:rsidR="00CD4DEC" w:rsidRPr="00CD4DEC" w:rsidRDefault="00CD4DEC" w:rsidP="00CD4DE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95" w:type="dxa"/>
          </w:tcPr>
          <w:p w:rsidR="00CD4DEC" w:rsidRPr="00CD4DEC" w:rsidRDefault="00CD4DEC" w:rsidP="00CD4DEC">
            <w:pPr>
              <w:rPr>
                <w:rFonts w:ascii="Times New Roman" w:hAnsi="Times New Roman" w:cs="Times New Roman"/>
                <w:sz w:val="24"/>
              </w:rPr>
            </w:pPr>
            <w:r w:rsidRPr="00CD4DEC">
              <w:rPr>
                <w:rFonts w:ascii="Times New Roman" w:hAnsi="Times New Roman" w:cs="Times New Roman"/>
                <w:sz w:val="24"/>
              </w:rPr>
              <w:t>«Пушкин – это наше всё…»</w:t>
            </w:r>
          </w:p>
        </w:tc>
        <w:tc>
          <w:tcPr>
            <w:tcW w:w="3793" w:type="dxa"/>
          </w:tcPr>
          <w:p w:rsidR="00CD4DEC" w:rsidRPr="00CD4DEC" w:rsidRDefault="00CD4DEC" w:rsidP="00CD4DE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D4DEC">
              <w:rPr>
                <w:rFonts w:ascii="Times New Roman" w:hAnsi="Times New Roman" w:cs="Times New Roman"/>
                <w:sz w:val="24"/>
              </w:rPr>
              <w:t xml:space="preserve">7-е классы </w:t>
            </w:r>
          </w:p>
        </w:tc>
      </w:tr>
      <w:tr w:rsidR="00CD4DEC" w:rsidRPr="00CD4DEC" w:rsidTr="00CD4DEC">
        <w:trPr>
          <w:trHeight w:val="701"/>
        </w:trPr>
        <w:tc>
          <w:tcPr>
            <w:tcW w:w="1271" w:type="dxa"/>
            <w:vMerge/>
          </w:tcPr>
          <w:p w:rsidR="00CD4DEC" w:rsidRPr="00CD4DEC" w:rsidRDefault="00CD4DEC" w:rsidP="00CD4DE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111" w:type="dxa"/>
            <w:vMerge/>
          </w:tcPr>
          <w:p w:rsidR="00CD4DEC" w:rsidRPr="00CD4DEC" w:rsidRDefault="00CD4DEC" w:rsidP="00CD4DEC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95" w:type="dxa"/>
          </w:tcPr>
          <w:p w:rsidR="00CD4DEC" w:rsidRPr="00CD4DEC" w:rsidRDefault="00CD4DEC" w:rsidP="00CD4DEC">
            <w:pPr>
              <w:rPr>
                <w:rFonts w:ascii="Times New Roman" w:hAnsi="Times New Roman" w:cs="Times New Roman"/>
                <w:sz w:val="24"/>
              </w:rPr>
            </w:pPr>
            <w:r w:rsidRPr="00CD4DEC">
              <w:rPr>
                <w:rFonts w:ascii="Times New Roman" w:hAnsi="Times New Roman" w:cs="Times New Roman"/>
                <w:sz w:val="24"/>
              </w:rPr>
              <w:t xml:space="preserve">И жизнь, и слезы, и любовь (по любовной лирике) </w:t>
            </w:r>
          </w:p>
        </w:tc>
        <w:tc>
          <w:tcPr>
            <w:tcW w:w="3793" w:type="dxa"/>
          </w:tcPr>
          <w:p w:rsidR="00CD4DEC" w:rsidRPr="00CD4DEC" w:rsidRDefault="00CD4DEC" w:rsidP="00CD4DE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D4DEC">
              <w:rPr>
                <w:rFonts w:ascii="Times New Roman" w:hAnsi="Times New Roman" w:cs="Times New Roman"/>
                <w:sz w:val="24"/>
              </w:rPr>
              <w:t xml:space="preserve">8- 11 классы </w:t>
            </w:r>
          </w:p>
        </w:tc>
      </w:tr>
      <w:tr w:rsidR="00CD4DEC" w:rsidRPr="00CD4DEC" w:rsidTr="00CD4DEC">
        <w:trPr>
          <w:trHeight w:val="371"/>
        </w:trPr>
        <w:tc>
          <w:tcPr>
            <w:tcW w:w="1271" w:type="dxa"/>
            <w:vMerge w:val="restart"/>
          </w:tcPr>
          <w:p w:rsidR="00CD4DEC" w:rsidRPr="00CD4DEC" w:rsidRDefault="00CD4DEC" w:rsidP="00CD4DE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DEC">
              <w:rPr>
                <w:rFonts w:ascii="Times New Roman" w:hAnsi="Times New Roman" w:cs="Times New Roman"/>
                <w:b/>
                <w:sz w:val="24"/>
              </w:rPr>
              <w:t xml:space="preserve">Ноябрь </w:t>
            </w:r>
          </w:p>
        </w:tc>
        <w:tc>
          <w:tcPr>
            <w:tcW w:w="4111" w:type="dxa"/>
            <w:vMerge w:val="restart"/>
          </w:tcPr>
          <w:p w:rsidR="00CD4DEC" w:rsidRPr="00CD4DEC" w:rsidRDefault="00CD4DEC" w:rsidP="00CD4DE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D4DEC">
              <w:rPr>
                <w:rFonts w:ascii="Times New Roman" w:hAnsi="Times New Roman" w:cs="Times New Roman"/>
                <w:sz w:val="24"/>
              </w:rPr>
              <w:t>Я - автор</w:t>
            </w:r>
          </w:p>
        </w:tc>
        <w:tc>
          <w:tcPr>
            <w:tcW w:w="6095" w:type="dxa"/>
          </w:tcPr>
          <w:p w:rsidR="00CD4DEC" w:rsidRPr="00CD4DEC" w:rsidRDefault="00CD4DEC" w:rsidP="00CD4DE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D4DEC">
              <w:rPr>
                <w:rFonts w:ascii="Times New Roman" w:hAnsi="Times New Roman" w:cs="Times New Roman"/>
                <w:sz w:val="24"/>
              </w:rPr>
              <w:t>Говорун-шоу</w:t>
            </w:r>
          </w:p>
        </w:tc>
        <w:tc>
          <w:tcPr>
            <w:tcW w:w="3793" w:type="dxa"/>
          </w:tcPr>
          <w:p w:rsidR="00CD4DEC" w:rsidRPr="00CD4DEC" w:rsidRDefault="00CD4DEC" w:rsidP="00CD4DE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D4DEC">
              <w:rPr>
                <w:rFonts w:ascii="Times New Roman" w:hAnsi="Times New Roman" w:cs="Times New Roman"/>
                <w:sz w:val="24"/>
              </w:rPr>
              <w:t xml:space="preserve">1-11 классы </w:t>
            </w:r>
          </w:p>
        </w:tc>
      </w:tr>
      <w:tr w:rsidR="00CD4DEC" w:rsidRPr="00CD4DEC" w:rsidTr="00CD4DEC">
        <w:trPr>
          <w:trHeight w:val="371"/>
        </w:trPr>
        <w:tc>
          <w:tcPr>
            <w:tcW w:w="1271" w:type="dxa"/>
            <w:vMerge/>
          </w:tcPr>
          <w:p w:rsidR="00CD4DEC" w:rsidRPr="00CD4DEC" w:rsidRDefault="00CD4DEC" w:rsidP="00CD4DE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4111" w:type="dxa"/>
            <w:vMerge/>
          </w:tcPr>
          <w:p w:rsidR="00CD4DEC" w:rsidRPr="00CD4DEC" w:rsidRDefault="00CD4DEC" w:rsidP="00CD4DE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95" w:type="dxa"/>
          </w:tcPr>
          <w:p w:rsidR="00CD4DEC" w:rsidRPr="00CD4DEC" w:rsidRDefault="00CD4DEC" w:rsidP="00CD4DE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D4DEC">
              <w:rPr>
                <w:rFonts w:ascii="Times New Roman" w:hAnsi="Times New Roman" w:cs="Times New Roman"/>
                <w:sz w:val="24"/>
              </w:rPr>
              <w:t>О, великий, могучий, русский язык!..</w:t>
            </w:r>
          </w:p>
        </w:tc>
        <w:tc>
          <w:tcPr>
            <w:tcW w:w="3793" w:type="dxa"/>
          </w:tcPr>
          <w:p w:rsidR="00CD4DEC" w:rsidRPr="00CD4DEC" w:rsidRDefault="00CD4DEC" w:rsidP="00CD4DE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D4DEC">
              <w:rPr>
                <w:rFonts w:ascii="Times New Roman" w:hAnsi="Times New Roman" w:cs="Times New Roman"/>
                <w:sz w:val="24"/>
              </w:rPr>
              <w:t>На уроках смыслового чтения, 1-11 классы</w:t>
            </w:r>
          </w:p>
        </w:tc>
      </w:tr>
      <w:tr w:rsidR="00CD4DEC" w:rsidRPr="00CD4DEC" w:rsidTr="00CD4DEC">
        <w:trPr>
          <w:cantSplit/>
          <w:trHeight w:val="742"/>
        </w:trPr>
        <w:tc>
          <w:tcPr>
            <w:tcW w:w="1271" w:type="dxa"/>
          </w:tcPr>
          <w:p w:rsidR="00CD4DEC" w:rsidRPr="00CD4DEC" w:rsidRDefault="00CD4DEC" w:rsidP="00CD4DE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DEC">
              <w:rPr>
                <w:rFonts w:ascii="Times New Roman" w:hAnsi="Times New Roman" w:cs="Times New Roman"/>
                <w:b/>
                <w:sz w:val="24"/>
              </w:rPr>
              <w:t>Декабрь</w:t>
            </w:r>
          </w:p>
        </w:tc>
        <w:tc>
          <w:tcPr>
            <w:tcW w:w="4111" w:type="dxa"/>
          </w:tcPr>
          <w:p w:rsidR="00CD4DEC" w:rsidRPr="00CD4DEC" w:rsidRDefault="00CD4DEC" w:rsidP="00CD4DE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D4DEC">
              <w:rPr>
                <w:rFonts w:ascii="Times New Roman" w:hAnsi="Times New Roman" w:cs="Times New Roman"/>
                <w:sz w:val="24"/>
              </w:rPr>
              <w:t xml:space="preserve">Лучше один раз увидеть, чем что раз услышать </w:t>
            </w:r>
          </w:p>
        </w:tc>
        <w:tc>
          <w:tcPr>
            <w:tcW w:w="6095" w:type="dxa"/>
          </w:tcPr>
          <w:p w:rsidR="00CD4DEC" w:rsidRPr="00CD4DEC" w:rsidRDefault="00CD4DEC" w:rsidP="00CD4DEC">
            <w:pPr>
              <w:rPr>
                <w:rFonts w:ascii="Times New Roman" w:hAnsi="Times New Roman" w:cs="Times New Roman"/>
                <w:sz w:val="24"/>
              </w:rPr>
            </w:pPr>
            <w:r w:rsidRPr="00CD4DEC">
              <w:rPr>
                <w:rFonts w:ascii="Times New Roman" w:hAnsi="Times New Roman" w:cs="Times New Roman"/>
                <w:sz w:val="24"/>
              </w:rPr>
              <w:t xml:space="preserve"> Фильм! Фильм! Фильм! (просмотр экранизации произведений русской классической литературы)  </w:t>
            </w:r>
          </w:p>
        </w:tc>
        <w:tc>
          <w:tcPr>
            <w:tcW w:w="3793" w:type="dxa"/>
          </w:tcPr>
          <w:p w:rsidR="00CD4DEC" w:rsidRPr="00CD4DEC" w:rsidRDefault="00CD4DEC" w:rsidP="00CD4DE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CD4DEC" w:rsidRPr="00CD4DEC" w:rsidRDefault="00CD4DEC" w:rsidP="00CD4DE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D4DEC">
              <w:rPr>
                <w:rFonts w:ascii="Times New Roman" w:hAnsi="Times New Roman" w:cs="Times New Roman"/>
                <w:sz w:val="24"/>
              </w:rPr>
              <w:t xml:space="preserve">1-11 классы </w:t>
            </w:r>
          </w:p>
        </w:tc>
      </w:tr>
      <w:tr w:rsidR="00CD4DEC" w:rsidRPr="00CD4DEC" w:rsidTr="00CD4DEC">
        <w:trPr>
          <w:cantSplit/>
          <w:trHeight w:val="554"/>
        </w:trPr>
        <w:tc>
          <w:tcPr>
            <w:tcW w:w="1271" w:type="dxa"/>
          </w:tcPr>
          <w:p w:rsidR="00CD4DEC" w:rsidRPr="00CD4DEC" w:rsidRDefault="00CD4DEC" w:rsidP="00CD4DEC">
            <w:pPr>
              <w:tabs>
                <w:tab w:val="left" w:pos="1899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DEC">
              <w:rPr>
                <w:rFonts w:ascii="Times New Roman" w:hAnsi="Times New Roman" w:cs="Times New Roman"/>
                <w:b/>
                <w:sz w:val="24"/>
              </w:rPr>
              <w:lastRenderedPageBreak/>
              <w:t>Январь</w:t>
            </w:r>
          </w:p>
        </w:tc>
        <w:tc>
          <w:tcPr>
            <w:tcW w:w="4111" w:type="dxa"/>
          </w:tcPr>
          <w:p w:rsidR="00CD4DEC" w:rsidRPr="00CD4DEC" w:rsidRDefault="00CD4DEC" w:rsidP="00CD4DE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D4DEC">
              <w:rPr>
                <w:rFonts w:ascii="Times New Roman" w:hAnsi="Times New Roman" w:cs="Times New Roman"/>
                <w:sz w:val="24"/>
              </w:rPr>
              <w:t>Цена победы: Великая Отечественная Война</w:t>
            </w:r>
          </w:p>
        </w:tc>
        <w:tc>
          <w:tcPr>
            <w:tcW w:w="6095" w:type="dxa"/>
          </w:tcPr>
          <w:p w:rsidR="00CD4DEC" w:rsidRPr="00CD4DEC" w:rsidRDefault="00CD4DEC" w:rsidP="00CD4DE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D4DEC">
              <w:rPr>
                <w:rFonts w:ascii="Times New Roman" w:hAnsi="Times New Roman" w:cs="Times New Roman"/>
                <w:sz w:val="24"/>
              </w:rPr>
              <w:t xml:space="preserve">Конкурс мультимедийных </w:t>
            </w:r>
            <w:r w:rsidR="00807418">
              <w:rPr>
                <w:rFonts w:ascii="Times New Roman" w:hAnsi="Times New Roman" w:cs="Times New Roman"/>
                <w:sz w:val="24"/>
              </w:rPr>
              <w:t>презентаций «Что мы знаем о Великой отечественной войне</w:t>
            </w:r>
            <w:r w:rsidRPr="00CD4DEC">
              <w:rPr>
                <w:rFonts w:ascii="Times New Roman" w:hAnsi="Times New Roman" w:cs="Times New Roman"/>
                <w:sz w:val="24"/>
              </w:rPr>
              <w:t>?»</w:t>
            </w:r>
          </w:p>
        </w:tc>
        <w:tc>
          <w:tcPr>
            <w:tcW w:w="3793" w:type="dxa"/>
          </w:tcPr>
          <w:p w:rsidR="00CD4DEC" w:rsidRPr="00CD4DEC" w:rsidRDefault="00CD4DEC" w:rsidP="00CD4DEC">
            <w:pPr>
              <w:numPr>
                <w:ilvl w:val="0"/>
                <w:numId w:val="6"/>
              </w:numPr>
              <w:jc w:val="center"/>
              <w:rPr>
                <w:rFonts w:ascii="Times New Roman" w:hAnsi="Times New Roman" w:cs="Times New Roman"/>
                <w:sz w:val="24"/>
              </w:rPr>
            </w:pPr>
            <w:r w:rsidRPr="00CD4DEC">
              <w:rPr>
                <w:rFonts w:ascii="Times New Roman" w:hAnsi="Times New Roman" w:cs="Times New Roman"/>
                <w:sz w:val="24"/>
              </w:rPr>
              <w:t>11 классы</w:t>
            </w:r>
          </w:p>
        </w:tc>
      </w:tr>
      <w:tr w:rsidR="00CD4DEC" w:rsidRPr="00CD4DEC" w:rsidTr="00CD4DEC">
        <w:trPr>
          <w:cantSplit/>
          <w:trHeight w:val="562"/>
        </w:trPr>
        <w:tc>
          <w:tcPr>
            <w:tcW w:w="1271" w:type="dxa"/>
          </w:tcPr>
          <w:p w:rsidR="00CD4DEC" w:rsidRPr="00CD4DEC" w:rsidRDefault="00CD4DEC" w:rsidP="00CD4DE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DEC">
              <w:rPr>
                <w:rFonts w:ascii="Times New Roman" w:hAnsi="Times New Roman" w:cs="Times New Roman"/>
                <w:b/>
                <w:sz w:val="24"/>
              </w:rPr>
              <w:t xml:space="preserve">Февраль </w:t>
            </w:r>
          </w:p>
        </w:tc>
        <w:tc>
          <w:tcPr>
            <w:tcW w:w="4111" w:type="dxa"/>
          </w:tcPr>
          <w:p w:rsidR="00CD4DEC" w:rsidRPr="00CD4DEC" w:rsidRDefault="00CD4DEC" w:rsidP="00CD4DE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D4DEC">
              <w:rPr>
                <w:rFonts w:ascii="Times New Roman" w:hAnsi="Times New Roman" w:cs="Times New Roman"/>
                <w:sz w:val="24"/>
              </w:rPr>
              <w:t>«...России сможем послужить»</w:t>
            </w:r>
          </w:p>
          <w:p w:rsidR="00CD4DEC" w:rsidRPr="00CD4DEC" w:rsidRDefault="00CD4DEC" w:rsidP="00CD4DE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95" w:type="dxa"/>
          </w:tcPr>
          <w:p w:rsidR="00CD4DEC" w:rsidRPr="00CD4DEC" w:rsidRDefault="00CD4DEC" w:rsidP="00CD4DE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D4DEC">
              <w:rPr>
                <w:rFonts w:ascii="Times New Roman" w:hAnsi="Times New Roman" w:cs="Times New Roman"/>
                <w:sz w:val="24"/>
              </w:rPr>
              <w:t>Фестиваль патриотической песни</w:t>
            </w:r>
            <w:r>
              <w:rPr>
                <w:rFonts w:ascii="Times New Roman" w:hAnsi="Times New Roman" w:cs="Times New Roman"/>
                <w:sz w:val="24"/>
              </w:rPr>
              <w:t xml:space="preserve"> в форме «Битва хоров»</w:t>
            </w:r>
          </w:p>
        </w:tc>
        <w:tc>
          <w:tcPr>
            <w:tcW w:w="3793" w:type="dxa"/>
          </w:tcPr>
          <w:p w:rsidR="00CD4DEC" w:rsidRPr="00CD4DEC" w:rsidRDefault="00CD4DEC" w:rsidP="00CD4DE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CD4DEC" w:rsidRPr="00CD4DEC" w:rsidRDefault="00CD4DEC" w:rsidP="00CD4DE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D4DEC">
              <w:rPr>
                <w:rFonts w:ascii="Times New Roman" w:hAnsi="Times New Roman" w:cs="Times New Roman"/>
                <w:sz w:val="24"/>
              </w:rPr>
              <w:t>1-11 классы</w:t>
            </w:r>
          </w:p>
        </w:tc>
      </w:tr>
      <w:tr w:rsidR="00CD4DEC" w:rsidRPr="00CD4DEC" w:rsidTr="00CD4DEC">
        <w:trPr>
          <w:cantSplit/>
          <w:trHeight w:val="556"/>
        </w:trPr>
        <w:tc>
          <w:tcPr>
            <w:tcW w:w="1271" w:type="dxa"/>
          </w:tcPr>
          <w:p w:rsidR="00CD4DEC" w:rsidRPr="00CD4DEC" w:rsidRDefault="00CD4DEC" w:rsidP="00CD4DE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DEC">
              <w:rPr>
                <w:rFonts w:ascii="Times New Roman" w:hAnsi="Times New Roman" w:cs="Times New Roman"/>
                <w:b/>
                <w:sz w:val="24"/>
              </w:rPr>
              <w:t xml:space="preserve">Март </w:t>
            </w:r>
          </w:p>
        </w:tc>
        <w:tc>
          <w:tcPr>
            <w:tcW w:w="4111" w:type="dxa"/>
          </w:tcPr>
          <w:p w:rsidR="00CD4DEC" w:rsidRPr="00CD4DEC" w:rsidRDefault="00CD4DEC" w:rsidP="00CD4DE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D4DEC">
              <w:rPr>
                <w:rFonts w:ascii="Times New Roman" w:hAnsi="Times New Roman" w:cs="Times New Roman"/>
                <w:sz w:val="24"/>
              </w:rPr>
              <w:t xml:space="preserve">«У войны не женское лицо» </w:t>
            </w:r>
          </w:p>
        </w:tc>
        <w:tc>
          <w:tcPr>
            <w:tcW w:w="6095" w:type="dxa"/>
          </w:tcPr>
          <w:p w:rsidR="00CD4DEC" w:rsidRPr="00CD4DEC" w:rsidRDefault="00CD4DEC" w:rsidP="00CD4DE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D4DEC">
              <w:rPr>
                <w:rFonts w:ascii="Times New Roman" w:hAnsi="Times New Roman" w:cs="Times New Roman"/>
                <w:sz w:val="24"/>
              </w:rPr>
              <w:t>Подготовка проектов (секция «Великая победа»)</w:t>
            </w:r>
          </w:p>
        </w:tc>
        <w:tc>
          <w:tcPr>
            <w:tcW w:w="3793" w:type="dxa"/>
          </w:tcPr>
          <w:p w:rsidR="00CD4DEC" w:rsidRPr="00CD4DEC" w:rsidRDefault="00CD4DEC" w:rsidP="00CD4DE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CD4DEC" w:rsidRPr="00CD4DEC" w:rsidRDefault="00CD4DEC" w:rsidP="00CD4DE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D4DEC">
              <w:rPr>
                <w:rFonts w:ascii="Times New Roman" w:hAnsi="Times New Roman" w:cs="Times New Roman"/>
                <w:sz w:val="24"/>
              </w:rPr>
              <w:t xml:space="preserve">1-11 классы </w:t>
            </w:r>
          </w:p>
        </w:tc>
      </w:tr>
      <w:tr w:rsidR="00CD4DEC" w:rsidRPr="00CD4DEC" w:rsidTr="00CD4DEC">
        <w:trPr>
          <w:cantSplit/>
          <w:trHeight w:val="423"/>
        </w:trPr>
        <w:tc>
          <w:tcPr>
            <w:tcW w:w="1271" w:type="dxa"/>
          </w:tcPr>
          <w:p w:rsidR="00CD4DEC" w:rsidRPr="00CD4DEC" w:rsidRDefault="00CD4DEC" w:rsidP="00CD4DEC">
            <w:pPr>
              <w:tabs>
                <w:tab w:val="left" w:pos="1899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DEC">
              <w:rPr>
                <w:rFonts w:ascii="Times New Roman" w:hAnsi="Times New Roman" w:cs="Times New Roman"/>
                <w:b/>
                <w:sz w:val="24"/>
              </w:rPr>
              <w:t>Апрель</w:t>
            </w:r>
          </w:p>
        </w:tc>
        <w:tc>
          <w:tcPr>
            <w:tcW w:w="4111" w:type="dxa"/>
          </w:tcPr>
          <w:p w:rsidR="00CD4DEC" w:rsidRPr="00CD4DEC" w:rsidRDefault="00CD4DEC" w:rsidP="00CD4DE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D4DEC">
              <w:rPr>
                <w:rFonts w:ascii="Times New Roman" w:hAnsi="Times New Roman" w:cs="Times New Roman"/>
                <w:sz w:val="24"/>
              </w:rPr>
              <w:t xml:space="preserve">Акция «Бессмертный полк» </w:t>
            </w:r>
          </w:p>
        </w:tc>
        <w:tc>
          <w:tcPr>
            <w:tcW w:w="6095" w:type="dxa"/>
          </w:tcPr>
          <w:p w:rsidR="00CD4DEC" w:rsidRPr="00CD4DEC" w:rsidRDefault="00CD4DEC" w:rsidP="00CD4DE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Выставка </w:t>
            </w:r>
            <w:r w:rsidRPr="00CD4DEC">
              <w:rPr>
                <w:rFonts w:ascii="Times New Roman" w:hAnsi="Times New Roman" w:cs="Times New Roman"/>
                <w:sz w:val="24"/>
              </w:rPr>
              <w:t xml:space="preserve"> «Бессмертный полк»</w:t>
            </w:r>
          </w:p>
        </w:tc>
        <w:tc>
          <w:tcPr>
            <w:tcW w:w="3793" w:type="dxa"/>
          </w:tcPr>
          <w:p w:rsidR="00CD4DEC" w:rsidRPr="00CD4DEC" w:rsidRDefault="00CD4DEC" w:rsidP="00CD4DE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CD4DEC">
              <w:rPr>
                <w:rFonts w:ascii="Times New Roman" w:hAnsi="Times New Roman" w:cs="Times New Roman"/>
                <w:sz w:val="24"/>
              </w:rPr>
              <w:t>1-11 классы</w:t>
            </w:r>
          </w:p>
        </w:tc>
      </w:tr>
    </w:tbl>
    <w:p w:rsidR="00CD4DEC" w:rsidRDefault="00CD4DEC" w:rsidP="00CD4D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D4DEC" w:rsidRPr="00A428B5" w:rsidRDefault="00CD4DEC" w:rsidP="00D32AE8">
      <w:pPr>
        <w:spacing w:after="0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Классными руководителями, руководителями кафедр и методических объединений велась мониторинговая и аналитическая деятельность по данному направлению деятельности, ежеквартально предоставлялся отчет в Управление образования Артинского ГО «</w:t>
      </w:r>
      <w:r w:rsidRPr="00CD4DEC">
        <w:rPr>
          <w:rFonts w:ascii="Times New Roman" w:hAnsi="Times New Roman" w:cs="Times New Roman"/>
          <w:sz w:val="28"/>
          <w:szCs w:val="28"/>
        </w:rPr>
        <w:t>Информационная справка о результатах работы МАОУ «Артинский лицей» по выявлению и сопровождению одарённых детей</w:t>
      </w:r>
      <w:r>
        <w:rPr>
          <w:rFonts w:ascii="Times New Roman" w:hAnsi="Times New Roman" w:cs="Times New Roman"/>
          <w:sz w:val="28"/>
          <w:szCs w:val="28"/>
        </w:rPr>
        <w:t xml:space="preserve">». Результаты представлены в </w:t>
      </w:r>
      <w:r w:rsidRPr="00A428B5">
        <w:rPr>
          <w:rFonts w:ascii="Times New Roman" w:hAnsi="Times New Roman" w:cs="Times New Roman"/>
          <w:b/>
          <w:sz w:val="28"/>
          <w:szCs w:val="28"/>
        </w:rPr>
        <w:t>Приложении №1.</w:t>
      </w:r>
    </w:p>
    <w:p w:rsidR="00CD4DEC" w:rsidRDefault="00CD4DEC" w:rsidP="00D32AE8">
      <w:pPr>
        <w:spacing w:after="0"/>
        <w:ind w:left="170" w:hanging="1134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CD4DEC">
        <w:rPr>
          <w:rFonts w:ascii="Times New Roman" w:hAnsi="Times New Roman" w:cs="Times New Roman"/>
          <w:b/>
          <w:sz w:val="28"/>
          <w:szCs w:val="28"/>
        </w:rPr>
        <w:t xml:space="preserve">                 2.3 </w:t>
      </w:r>
      <w:r>
        <w:rPr>
          <w:rFonts w:ascii="Times New Roman" w:hAnsi="Times New Roman" w:cs="Times New Roman"/>
          <w:b/>
          <w:sz w:val="28"/>
          <w:szCs w:val="28"/>
        </w:rPr>
        <w:t xml:space="preserve">Организация совместной деятельности с социальными партнерами по поддержке талантливых и одаренных обучающихся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(оценочный  лист  5,  п. 5.3</w:t>
      </w:r>
      <w:r w:rsidR="0045440A">
        <w:rPr>
          <w:rFonts w:ascii="Times New Roman" w:hAnsi="Times New Roman" w:cs="Times New Roman"/>
          <w:b/>
          <w:color w:val="FF0000"/>
          <w:sz w:val="28"/>
          <w:szCs w:val="28"/>
        </w:rPr>
        <w:t>, 5.6</w:t>
      </w:r>
      <w:r w:rsidRPr="00CD36D9">
        <w:rPr>
          <w:rFonts w:ascii="Times New Roman" w:hAnsi="Times New Roman" w:cs="Times New Roman"/>
          <w:b/>
          <w:color w:val="FF0000"/>
          <w:sz w:val="28"/>
          <w:szCs w:val="28"/>
        </w:rPr>
        <w:t>)</w:t>
      </w:r>
    </w:p>
    <w:p w:rsidR="00CD4DEC" w:rsidRDefault="00C820A5" w:rsidP="00D32AE8">
      <w:pPr>
        <w:spacing w:after="0"/>
        <w:ind w:left="170" w:hanging="1134"/>
        <w:jc w:val="both"/>
        <w:rPr>
          <w:rFonts w:ascii="Times New Roman" w:hAnsi="Times New Roman" w:cs="Times New Roman"/>
          <w:sz w:val="28"/>
          <w:szCs w:val="28"/>
        </w:rPr>
      </w:pPr>
      <w:r w:rsidRPr="00C820A5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Основной идеей Программы</w:t>
      </w:r>
      <w:r w:rsidRPr="00C820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развития «Школа  - центр образования в сельской территории» является интеграция основного и дополнительного образования, поэтому организация социального партнерства является необходимым закономерным процессом. В течение двух учебных лет объединения по интересам Центра дополнительного образования функционировали на базе лицея, обеспечивая таким образом широкий спектр объединений по интересам, это сотрудничество планируется продолжить и в следующем учебном году. Традиционно сотрудничество образовательной организации с Детской школой искусств, Детской юношеской спортивной школой, учреждениями культуры, объединением подростковых клубов. Количество обучающихся, посещающих учреждения дополнительного образования остается стабильно высоким:</w:t>
      </w:r>
    </w:p>
    <w:p w:rsidR="009B16FF" w:rsidRPr="00807418" w:rsidRDefault="00807418" w:rsidP="00807418">
      <w:pPr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9B16FF" w:rsidRDefault="009B16FF" w:rsidP="00C820A5">
      <w:pPr>
        <w:spacing w:after="0"/>
        <w:ind w:left="1134" w:hanging="113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pPr w:leftFromText="180" w:rightFromText="180" w:vertAnchor="text" w:horzAnchor="margin" w:tblpXSpec="center" w:tblpY="164"/>
        <w:tblW w:w="0" w:type="auto"/>
        <w:tblLook w:val="04A0" w:firstRow="1" w:lastRow="0" w:firstColumn="1" w:lastColumn="0" w:noHBand="0" w:noVBand="1"/>
      </w:tblPr>
      <w:tblGrid>
        <w:gridCol w:w="2103"/>
        <w:gridCol w:w="1383"/>
        <w:gridCol w:w="1899"/>
        <w:gridCol w:w="2076"/>
        <w:gridCol w:w="1724"/>
        <w:gridCol w:w="2600"/>
        <w:gridCol w:w="1888"/>
      </w:tblGrid>
      <w:tr w:rsidR="00A428B5" w:rsidTr="00A428B5">
        <w:trPr>
          <w:trHeight w:val="265"/>
        </w:trPr>
        <w:tc>
          <w:tcPr>
            <w:tcW w:w="13673" w:type="dxa"/>
            <w:gridSpan w:val="7"/>
          </w:tcPr>
          <w:p w:rsidR="00A428B5" w:rsidRDefault="00A428B5" w:rsidP="00A428B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детей, занятых в системе ДО Артинского ГО</w:t>
            </w:r>
          </w:p>
        </w:tc>
      </w:tr>
      <w:tr w:rsidR="00A428B5" w:rsidTr="00A428B5">
        <w:trPr>
          <w:cantSplit/>
          <w:trHeight w:val="865"/>
        </w:trPr>
        <w:tc>
          <w:tcPr>
            <w:tcW w:w="2103" w:type="dxa"/>
          </w:tcPr>
          <w:p w:rsidR="00A428B5" w:rsidRPr="00817A7D" w:rsidRDefault="00A428B5" w:rsidP="00A42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A428B5" w:rsidRPr="00817A7D" w:rsidRDefault="00A428B5" w:rsidP="00A42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A7D">
              <w:rPr>
                <w:rFonts w:ascii="Times New Roman" w:hAnsi="Times New Roman" w:cs="Times New Roman"/>
                <w:sz w:val="28"/>
                <w:szCs w:val="28"/>
              </w:rPr>
              <w:t>РДК</w:t>
            </w:r>
          </w:p>
        </w:tc>
        <w:tc>
          <w:tcPr>
            <w:tcW w:w="1899" w:type="dxa"/>
          </w:tcPr>
          <w:p w:rsidR="00A428B5" w:rsidRPr="00817A7D" w:rsidRDefault="00A428B5" w:rsidP="00A42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A7D">
              <w:rPr>
                <w:rFonts w:ascii="Times New Roman" w:hAnsi="Times New Roman" w:cs="Times New Roman"/>
                <w:sz w:val="28"/>
                <w:szCs w:val="28"/>
              </w:rPr>
              <w:t>ЦДТ</w:t>
            </w:r>
          </w:p>
        </w:tc>
        <w:tc>
          <w:tcPr>
            <w:tcW w:w="2076" w:type="dxa"/>
          </w:tcPr>
          <w:p w:rsidR="00A428B5" w:rsidRPr="00817A7D" w:rsidRDefault="00A428B5" w:rsidP="00A42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A7D">
              <w:rPr>
                <w:rFonts w:ascii="Times New Roman" w:hAnsi="Times New Roman" w:cs="Times New Roman"/>
                <w:sz w:val="28"/>
                <w:szCs w:val="28"/>
              </w:rPr>
              <w:t>ДЮСШ</w:t>
            </w:r>
          </w:p>
          <w:p w:rsidR="00A428B5" w:rsidRPr="00817A7D" w:rsidRDefault="00A428B5" w:rsidP="00A42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28B5" w:rsidRPr="00817A7D" w:rsidRDefault="00A428B5" w:rsidP="00A42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28B5" w:rsidRPr="00817A7D" w:rsidRDefault="00A428B5" w:rsidP="00A42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4" w:type="dxa"/>
          </w:tcPr>
          <w:p w:rsidR="00A428B5" w:rsidRPr="00817A7D" w:rsidRDefault="00A428B5" w:rsidP="00A42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A7D">
              <w:rPr>
                <w:rFonts w:ascii="Times New Roman" w:hAnsi="Times New Roman" w:cs="Times New Roman"/>
                <w:sz w:val="28"/>
                <w:szCs w:val="28"/>
              </w:rPr>
              <w:t>Д ШИ</w:t>
            </w:r>
          </w:p>
        </w:tc>
        <w:tc>
          <w:tcPr>
            <w:tcW w:w="2600" w:type="dxa"/>
          </w:tcPr>
          <w:p w:rsidR="00A428B5" w:rsidRPr="00817A7D" w:rsidRDefault="00A428B5" w:rsidP="00A42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A7D">
              <w:rPr>
                <w:rFonts w:ascii="Times New Roman" w:hAnsi="Times New Roman" w:cs="Times New Roman"/>
                <w:sz w:val="28"/>
                <w:szCs w:val="28"/>
              </w:rPr>
              <w:t>Подростковый клуб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«Лидер»</w:t>
            </w:r>
          </w:p>
        </w:tc>
        <w:tc>
          <w:tcPr>
            <w:tcW w:w="1886" w:type="dxa"/>
          </w:tcPr>
          <w:p w:rsidR="00A428B5" w:rsidRPr="00817A7D" w:rsidRDefault="00A428B5" w:rsidP="00A42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</w:tr>
      <w:tr w:rsidR="00A428B5" w:rsidTr="00A428B5">
        <w:trPr>
          <w:trHeight w:val="395"/>
        </w:trPr>
        <w:tc>
          <w:tcPr>
            <w:tcW w:w="2103" w:type="dxa"/>
          </w:tcPr>
          <w:p w:rsidR="00A428B5" w:rsidRPr="00817A7D" w:rsidRDefault="00A428B5" w:rsidP="00A42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2012 - 2013</w:t>
            </w:r>
          </w:p>
        </w:tc>
        <w:tc>
          <w:tcPr>
            <w:tcW w:w="1383" w:type="dxa"/>
          </w:tcPr>
          <w:p w:rsidR="00A428B5" w:rsidRPr="00817A7D" w:rsidRDefault="00A428B5" w:rsidP="00A42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899" w:type="dxa"/>
          </w:tcPr>
          <w:p w:rsidR="00A428B5" w:rsidRPr="00817A7D" w:rsidRDefault="00A428B5" w:rsidP="00A42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2076" w:type="dxa"/>
          </w:tcPr>
          <w:p w:rsidR="00A428B5" w:rsidRPr="00817A7D" w:rsidRDefault="00A428B5" w:rsidP="00A42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17A7D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724" w:type="dxa"/>
          </w:tcPr>
          <w:p w:rsidR="00A428B5" w:rsidRPr="00817A7D" w:rsidRDefault="00A428B5" w:rsidP="00A42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600" w:type="dxa"/>
          </w:tcPr>
          <w:p w:rsidR="00A428B5" w:rsidRPr="00817A7D" w:rsidRDefault="00A428B5" w:rsidP="00A42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886" w:type="dxa"/>
          </w:tcPr>
          <w:p w:rsidR="00A428B5" w:rsidRDefault="00A428B5" w:rsidP="00A42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239</w:t>
            </w:r>
          </w:p>
        </w:tc>
      </w:tr>
      <w:tr w:rsidR="00A428B5" w:rsidTr="00A428B5">
        <w:trPr>
          <w:trHeight w:val="395"/>
        </w:trPr>
        <w:tc>
          <w:tcPr>
            <w:tcW w:w="2103" w:type="dxa"/>
          </w:tcPr>
          <w:p w:rsidR="00A428B5" w:rsidRPr="00817A7D" w:rsidRDefault="00A428B5" w:rsidP="00A42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2013 - 2014</w:t>
            </w:r>
          </w:p>
        </w:tc>
        <w:tc>
          <w:tcPr>
            <w:tcW w:w="1383" w:type="dxa"/>
          </w:tcPr>
          <w:p w:rsidR="00A428B5" w:rsidRDefault="00A428B5" w:rsidP="00A42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899" w:type="dxa"/>
          </w:tcPr>
          <w:p w:rsidR="00A428B5" w:rsidRDefault="00A428B5" w:rsidP="00A42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212</w:t>
            </w:r>
          </w:p>
        </w:tc>
        <w:tc>
          <w:tcPr>
            <w:tcW w:w="2076" w:type="dxa"/>
          </w:tcPr>
          <w:p w:rsidR="00A428B5" w:rsidRPr="00817A7D" w:rsidRDefault="00A428B5" w:rsidP="00A42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724" w:type="dxa"/>
          </w:tcPr>
          <w:p w:rsidR="00A428B5" w:rsidRDefault="00A428B5" w:rsidP="00A42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600" w:type="dxa"/>
          </w:tcPr>
          <w:p w:rsidR="00A428B5" w:rsidRDefault="00A428B5" w:rsidP="00A42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886" w:type="dxa"/>
          </w:tcPr>
          <w:p w:rsidR="00A428B5" w:rsidRDefault="00A428B5" w:rsidP="00A42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</w:tr>
      <w:tr w:rsidR="00A428B5" w:rsidTr="00A428B5">
        <w:trPr>
          <w:trHeight w:val="395"/>
        </w:trPr>
        <w:tc>
          <w:tcPr>
            <w:tcW w:w="2103" w:type="dxa"/>
          </w:tcPr>
          <w:p w:rsidR="00A428B5" w:rsidRDefault="00A428B5" w:rsidP="00A42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2014 – 2015 </w:t>
            </w:r>
          </w:p>
        </w:tc>
        <w:tc>
          <w:tcPr>
            <w:tcW w:w="1383" w:type="dxa"/>
          </w:tcPr>
          <w:p w:rsidR="00A428B5" w:rsidRDefault="00A428B5" w:rsidP="00A42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899" w:type="dxa"/>
          </w:tcPr>
          <w:p w:rsidR="00A428B5" w:rsidRDefault="00A428B5" w:rsidP="00A42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253</w:t>
            </w:r>
          </w:p>
        </w:tc>
        <w:tc>
          <w:tcPr>
            <w:tcW w:w="2076" w:type="dxa"/>
          </w:tcPr>
          <w:p w:rsidR="00A428B5" w:rsidRPr="00817A7D" w:rsidRDefault="00A428B5" w:rsidP="00A42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724" w:type="dxa"/>
          </w:tcPr>
          <w:p w:rsidR="00A428B5" w:rsidRDefault="00A428B5" w:rsidP="00A42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600" w:type="dxa"/>
          </w:tcPr>
          <w:p w:rsidR="00A428B5" w:rsidRDefault="00A428B5" w:rsidP="00A42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886" w:type="dxa"/>
          </w:tcPr>
          <w:p w:rsidR="00A428B5" w:rsidRDefault="00A428B5" w:rsidP="00A428B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364</w:t>
            </w:r>
          </w:p>
        </w:tc>
      </w:tr>
    </w:tbl>
    <w:p w:rsidR="009B16FF" w:rsidRDefault="009B16FF" w:rsidP="00C820A5">
      <w:pPr>
        <w:spacing w:after="0"/>
        <w:ind w:left="1134" w:hanging="113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428B5" w:rsidRDefault="00A428B5" w:rsidP="00C820A5">
      <w:pPr>
        <w:spacing w:after="0"/>
        <w:ind w:left="1134" w:hanging="113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428B5" w:rsidRDefault="00A428B5" w:rsidP="00C820A5">
      <w:pPr>
        <w:spacing w:after="0"/>
        <w:ind w:left="1134" w:hanging="113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428B5" w:rsidRDefault="00A428B5" w:rsidP="005638F4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32AE8" w:rsidRDefault="00A428B5" w:rsidP="00D32AE8">
      <w:pPr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 w:rsidRPr="00A428B5">
        <w:rPr>
          <w:rFonts w:ascii="Times New Roman" w:hAnsi="Times New Roman" w:cs="Times New Roman"/>
          <w:sz w:val="28"/>
          <w:szCs w:val="28"/>
        </w:rPr>
        <w:t xml:space="preserve">         В </w:t>
      </w:r>
      <w:r>
        <w:rPr>
          <w:rFonts w:ascii="Times New Roman" w:hAnsi="Times New Roman" w:cs="Times New Roman"/>
          <w:sz w:val="28"/>
          <w:szCs w:val="28"/>
        </w:rPr>
        <w:t>соответствии с требованием ФГОС ОО для обучающихся 1-7 классов были</w:t>
      </w:r>
      <w:r w:rsidR="00D32AE8">
        <w:rPr>
          <w:rFonts w:ascii="Times New Roman" w:hAnsi="Times New Roman" w:cs="Times New Roman"/>
          <w:sz w:val="28"/>
          <w:szCs w:val="28"/>
        </w:rPr>
        <w:t xml:space="preserve"> созданы условия для внеурочной </w:t>
      </w:r>
      <w:r>
        <w:rPr>
          <w:rFonts w:ascii="Times New Roman" w:hAnsi="Times New Roman" w:cs="Times New Roman"/>
          <w:sz w:val="28"/>
          <w:szCs w:val="28"/>
        </w:rPr>
        <w:t>деятельности: с</w:t>
      </w:r>
      <w:r w:rsidR="00D32AE8">
        <w:rPr>
          <w:rFonts w:ascii="Times New Roman" w:hAnsi="Times New Roman" w:cs="Times New Roman"/>
          <w:sz w:val="28"/>
          <w:szCs w:val="28"/>
        </w:rPr>
        <w:t>оциальное и духовно-нравственное направления развития личности были реализованы через организацию коллективно-творческих дел в лицее и классных коллективах. Учителя –предметники обеспечивали организацию внеурочной деятельности по предметам.</w:t>
      </w:r>
    </w:p>
    <w:p w:rsidR="005638F4" w:rsidRPr="005638F4" w:rsidRDefault="00D32AE8" w:rsidP="005638F4">
      <w:pPr>
        <w:tabs>
          <w:tab w:val="left" w:pos="142"/>
        </w:tabs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Такие направления как спортивно-оздоровительное, общеинтеллектуальное, общекультурное были реализованы чере</w:t>
      </w:r>
      <w:r w:rsidR="005638F4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 xml:space="preserve"> систему дополнительного образования. </w:t>
      </w:r>
      <w:r w:rsidR="005638F4" w:rsidRPr="005638F4">
        <w:rPr>
          <w:rFonts w:ascii="Times New Roman" w:hAnsi="Times New Roman" w:cs="Times New Roman"/>
          <w:sz w:val="28"/>
          <w:szCs w:val="28"/>
        </w:rPr>
        <w:t>В 2014 – 2015 учебном году для обучающихся 1-7 классов функционировало 21 объединение по интересам, в которых было занято 100% лицеистов, среднее количество часов занятости во внеурочной деятельности на 1 ребенка составило 7,6 часа.</w:t>
      </w:r>
    </w:p>
    <w:p w:rsidR="0045440A" w:rsidRDefault="005638F4" w:rsidP="005638F4">
      <w:pPr>
        <w:tabs>
          <w:tab w:val="left" w:pos="142"/>
        </w:tabs>
        <w:spacing w:after="0"/>
        <w:ind w:left="567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5638F4">
        <w:rPr>
          <w:rFonts w:ascii="Times New Roman" w:hAnsi="Times New Roman" w:cs="Times New Roman"/>
          <w:sz w:val="28"/>
          <w:szCs w:val="28"/>
        </w:rPr>
        <w:t xml:space="preserve">Для обучающихся 8-11 классов в 2014 – 2015 учебном году функционировало 18 объединений по интересам, занятость в системе дополнительного образования составила 74%. В среднем по образовательной организации – 83%, в том числе платными образовательными услугами охвачено 81 обучающийся, что составляет </w:t>
      </w:r>
      <w:r>
        <w:rPr>
          <w:rFonts w:ascii="Times New Roman" w:hAnsi="Times New Roman" w:cs="Times New Roman"/>
          <w:sz w:val="28"/>
          <w:szCs w:val="28"/>
        </w:rPr>
        <w:t xml:space="preserve">19 </w:t>
      </w:r>
      <w:r w:rsidRPr="005638F4">
        <w:rPr>
          <w:rFonts w:ascii="Times New Roman" w:hAnsi="Times New Roman" w:cs="Times New Roman"/>
          <w:sz w:val="28"/>
          <w:szCs w:val="28"/>
        </w:rPr>
        <w:t>%</w:t>
      </w:r>
      <w:r w:rsidR="0045440A">
        <w:rPr>
          <w:rFonts w:ascii="Times New Roman" w:hAnsi="Times New Roman" w:cs="Times New Roman"/>
          <w:sz w:val="28"/>
          <w:szCs w:val="28"/>
        </w:rPr>
        <w:t xml:space="preserve">   Занятость обучающихся в системе дополнительного образования в 2014 – 2015 учебном году следующая </w:t>
      </w:r>
    </w:p>
    <w:tbl>
      <w:tblPr>
        <w:tblStyle w:val="a4"/>
        <w:tblpPr w:leftFromText="180" w:rightFromText="180" w:vertAnchor="text" w:horzAnchor="margin" w:tblpY="221"/>
        <w:tblW w:w="15250" w:type="dxa"/>
        <w:tblLayout w:type="fixed"/>
        <w:tblLook w:val="04A0" w:firstRow="1" w:lastRow="0" w:firstColumn="1" w:lastColumn="0" w:noHBand="0" w:noVBand="1"/>
      </w:tblPr>
      <w:tblGrid>
        <w:gridCol w:w="1572"/>
        <w:gridCol w:w="1117"/>
        <w:gridCol w:w="837"/>
        <w:gridCol w:w="782"/>
        <w:gridCol w:w="782"/>
        <w:gridCol w:w="781"/>
        <w:gridCol w:w="663"/>
        <w:gridCol w:w="722"/>
        <w:gridCol w:w="665"/>
        <w:gridCol w:w="778"/>
        <w:gridCol w:w="842"/>
        <w:gridCol w:w="602"/>
        <w:gridCol w:w="974"/>
        <w:gridCol w:w="747"/>
        <w:gridCol w:w="781"/>
        <w:gridCol w:w="912"/>
        <w:gridCol w:w="774"/>
        <w:gridCol w:w="919"/>
      </w:tblGrid>
      <w:tr w:rsidR="005638F4" w:rsidRPr="00AC1BAB" w:rsidTr="005638F4">
        <w:trPr>
          <w:trHeight w:val="263"/>
        </w:trPr>
        <w:tc>
          <w:tcPr>
            <w:tcW w:w="1572" w:type="dxa"/>
            <w:vMerge w:val="restart"/>
            <w:textDirection w:val="btLr"/>
          </w:tcPr>
          <w:p w:rsidR="005638F4" w:rsidRPr="00AC1BAB" w:rsidRDefault="005638F4" w:rsidP="005638F4">
            <w:pPr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МАОУ «Артинский лицей»</w:t>
            </w:r>
          </w:p>
        </w:tc>
        <w:tc>
          <w:tcPr>
            <w:tcW w:w="1117" w:type="dxa"/>
            <w:vMerge w:val="restart"/>
            <w:textDirection w:val="btLr"/>
          </w:tcPr>
          <w:p w:rsidR="005638F4" w:rsidRPr="00AC1BAB" w:rsidRDefault="005638F4" w:rsidP="005638F4">
            <w:pPr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Число учащихся в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ОО</w:t>
            </w:r>
          </w:p>
          <w:p w:rsidR="005638F4" w:rsidRPr="00AC1BAB" w:rsidRDefault="005638F4" w:rsidP="005638F4">
            <w:pPr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638F4" w:rsidRPr="00AC1BAB" w:rsidRDefault="005638F4" w:rsidP="005638F4">
            <w:pPr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638F4" w:rsidRPr="00AC1BAB" w:rsidRDefault="005638F4" w:rsidP="005638F4">
            <w:pPr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638F4" w:rsidRPr="00AC1BAB" w:rsidRDefault="005638F4" w:rsidP="005638F4">
            <w:pPr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Социальные, интеллектуальные</w:t>
            </w:r>
          </w:p>
        </w:tc>
        <w:tc>
          <w:tcPr>
            <w:tcW w:w="1563" w:type="dxa"/>
            <w:gridSpan w:val="2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ПК и ИТ</w:t>
            </w:r>
          </w:p>
        </w:tc>
        <w:tc>
          <w:tcPr>
            <w:tcW w:w="1385" w:type="dxa"/>
            <w:gridSpan w:val="2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Технические </w:t>
            </w:r>
          </w:p>
        </w:tc>
        <w:tc>
          <w:tcPr>
            <w:tcW w:w="1443" w:type="dxa"/>
            <w:gridSpan w:val="2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Эколого-биологические</w:t>
            </w:r>
          </w:p>
        </w:tc>
        <w:tc>
          <w:tcPr>
            <w:tcW w:w="1444" w:type="dxa"/>
            <w:gridSpan w:val="2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Туризм, краеведение</w:t>
            </w:r>
          </w:p>
        </w:tc>
        <w:tc>
          <w:tcPr>
            <w:tcW w:w="1721" w:type="dxa"/>
            <w:gridSpan w:val="2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Спортивные </w:t>
            </w:r>
          </w:p>
        </w:tc>
        <w:tc>
          <w:tcPr>
            <w:tcW w:w="1693" w:type="dxa"/>
            <w:gridSpan w:val="2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Культурологические </w:t>
            </w:r>
          </w:p>
        </w:tc>
        <w:tc>
          <w:tcPr>
            <w:tcW w:w="1693" w:type="dxa"/>
            <w:gridSpan w:val="2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Военно-патриотические</w:t>
            </w:r>
          </w:p>
        </w:tc>
      </w:tr>
      <w:tr w:rsidR="005638F4" w:rsidRPr="00AC1BAB" w:rsidTr="005638F4">
        <w:trPr>
          <w:cantSplit/>
          <w:trHeight w:val="1877"/>
        </w:trPr>
        <w:tc>
          <w:tcPr>
            <w:tcW w:w="1572" w:type="dxa"/>
            <w:vMerge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vMerge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37" w:type="dxa"/>
            <w:textDirection w:val="btLr"/>
          </w:tcPr>
          <w:p w:rsidR="005638F4" w:rsidRPr="00AC1BAB" w:rsidRDefault="005638F4" w:rsidP="005638F4">
            <w:pPr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Объединение </w:t>
            </w:r>
          </w:p>
        </w:tc>
        <w:tc>
          <w:tcPr>
            <w:tcW w:w="782" w:type="dxa"/>
            <w:textDirection w:val="btLr"/>
          </w:tcPr>
          <w:p w:rsidR="005638F4" w:rsidRPr="00AC1BAB" w:rsidRDefault="005638F4" w:rsidP="005638F4">
            <w:pPr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Число учащихся</w:t>
            </w:r>
          </w:p>
        </w:tc>
        <w:tc>
          <w:tcPr>
            <w:tcW w:w="782" w:type="dxa"/>
            <w:textDirection w:val="btLr"/>
          </w:tcPr>
          <w:p w:rsidR="005638F4" w:rsidRPr="00AC1BAB" w:rsidRDefault="005638F4" w:rsidP="005638F4">
            <w:pPr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Объединение </w:t>
            </w:r>
          </w:p>
        </w:tc>
        <w:tc>
          <w:tcPr>
            <w:tcW w:w="781" w:type="dxa"/>
            <w:textDirection w:val="btLr"/>
          </w:tcPr>
          <w:p w:rsidR="005638F4" w:rsidRPr="00AC1BAB" w:rsidRDefault="005638F4" w:rsidP="005638F4">
            <w:pPr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Число учащихся</w:t>
            </w:r>
          </w:p>
        </w:tc>
        <w:tc>
          <w:tcPr>
            <w:tcW w:w="663" w:type="dxa"/>
            <w:textDirection w:val="btLr"/>
          </w:tcPr>
          <w:p w:rsidR="005638F4" w:rsidRPr="00AC1BAB" w:rsidRDefault="005638F4" w:rsidP="005638F4">
            <w:pPr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Объединение </w:t>
            </w:r>
          </w:p>
        </w:tc>
        <w:tc>
          <w:tcPr>
            <w:tcW w:w="722" w:type="dxa"/>
            <w:textDirection w:val="btLr"/>
          </w:tcPr>
          <w:p w:rsidR="005638F4" w:rsidRPr="00AC1BAB" w:rsidRDefault="005638F4" w:rsidP="005638F4">
            <w:pPr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Число учащихся</w:t>
            </w:r>
          </w:p>
        </w:tc>
        <w:tc>
          <w:tcPr>
            <w:tcW w:w="665" w:type="dxa"/>
            <w:textDirection w:val="btLr"/>
          </w:tcPr>
          <w:p w:rsidR="005638F4" w:rsidRPr="00AC1BAB" w:rsidRDefault="005638F4" w:rsidP="005638F4">
            <w:pPr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Объединений </w:t>
            </w:r>
          </w:p>
        </w:tc>
        <w:tc>
          <w:tcPr>
            <w:tcW w:w="778" w:type="dxa"/>
            <w:textDirection w:val="btLr"/>
          </w:tcPr>
          <w:p w:rsidR="005638F4" w:rsidRPr="00AC1BAB" w:rsidRDefault="005638F4" w:rsidP="005638F4">
            <w:pPr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Число учащихся</w:t>
            </w:r>
          </w:p>
        </w:tc>
        <w:tc>
          <w:tcPr>
            <w:tcW w:w="842" w:type="dxa"/>
            <w:textDirection w:val="btLr"/>
          </w:tcPr>
          <w:p w:rsidR="005638F4" w:rsidRPr="00AC1BAB" w:rsidRDefault="005638F4" w:rsidP="005638F4">
            <w:pPr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Объединение </w:t>
            </w:r>
          </w:p>
        </w:tc>
        <w:tc>
          <w:tcPr>
            <w:tcW w:w="602" w:type="dxa"/>
            <w:textDirection w:val="btLr"/>
          </w:tcPr>
          <w:p w:rsidR="005638F4" w:rsidRPr="00AC1BAB" w:rsidRDefault="005638F4" w:rsidP="005638F4">
            <w:pPr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Число учащихся</w:t>
            </w:r>
          </w:p>
        </w:tc>
        <w:tc>
          <w:tcPr>
            <w:tcW w:w="974" w:type="dxa"/>
            <w:textDirection w:val="btLr"/>
          </w:tcPr>
          <w:p w:rsidR="005638F4" w:rsidRPr="00AC1BAB" w:rsidRDefault="005638F4" w:rsidP="005638F4">
            <w:pPr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Объединение </w:t>
            </w:r>
          </w:p>
        </w:tc>
        <w:tc>
          <w:tcPr>
            <w:tcW w:w="747" w:type="dxa"/>
            <w:textDirection w:val="btLr"/>
          </w:tcPr>
          <w:p w:rsidR="005638F4" w:rsidRPr="00AC1BAB" w:rsidRDefault="005638F4" w:rsidP="005638F4">
            <w:pPr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Число учащихся</w:t>
            </w:r>
          </w:p>
        </w:tc>
        <w:tc>
          <w:tcPr>
            <w:tcW w:w="781" w:type="dxa"/>
            <w:textDirection w:val="btLr"/>
          </w:tcPr>
          <w:p w:rsidR="005638F4" w:rsidRPr="00AC1BAB" w:rsidRDefault="005638F4" w:rsidP="005638F4">
            <w:pPr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Объединение </w:t>
            </w:r>
          </w:p>
        </w:tc>
        <w:tc>
          <w:tcPr>
            <w:tcW w:w="912" w:type="dxa"/>
            <w:textDirection w:val="btLr"/>
          </w:tcPr>
          <w:p w:rsidR="005638F4" w:rsidRPr="00AC1BAB" w:rsidRDefault="005638F4" w:rsidP="005638F4">
            <w:pPr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Число учащихся</w:t>
            </w:r>
          </w:p>
        </w:tc>
        <w:tc>
          <w:tcPr>
            <w:tcW w:w="774" w:type="dxa"/>
            <w:textDirection w:val="btLr"/>
          </w:tcPr>
          <w:p w:rsidR="005638F4" w:rsidRPr="00AC1BAB" w:rsidRDefault="005638F4" w:rsidP="005638F4">
            <w:pPr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Объединение </w:t>
            </w:r>
          </w:p>
        </w:tc>
        <w:tc>
          <w:tcPr>
            <w:tcW w:w="919" w:type="dxa"/>
            <w:textDirection w:val="btLr"/>
          </w:tcPr>
          <w:p w:rsidR="005638F4" w:rsidRPr="00AC1BAB" w:rsidRDefault="005638F4" w:rsidP="005638F4">
            <w:pPr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Число учащихся</w:t>
            </w:r>
          </w:p>
        </w:tc>
      </w:tr>
      <w:tr w:rsidR="005638F4" w:rsidRPr="00AC1BAB" w:rsidTr="005638F4">
        <w:trPr>
          <w:trHeight w:val="873"/>
        </w:trPr>
        <w:tc>
          <w:tcPr>
            <w:tcW w:w="1572" w:type="dxa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425</w:t>
            </w:r>
          </w:p>
        </w:tc>
        <w:tc>
          <w:tcPr>
            <w:tcW w:w="837" w:type="dxa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82" w:type="dxa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782" w:type="dxa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1" w:type="dxa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63" w:type="dxa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65" w:type="dxa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02" w:type="dxa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74" w:type="dxa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47" w:type="dxa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155</w:t>
            </w:r>
          </w:p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81" w:type="dxa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2" w:type="dxa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74" w:type="dxa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19" w:type="dxa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</w:tbl>
    <w:p w:rsidR="00AC1BAB" w:rsidRDefault="0045440A" w:rsidP="0045440A">
      <w:pPr>
        <w:tabs>
          <w:tab w:val="left" w:pos="142"/>
        </w:tabs>
        <w:spacing w:after="0"/>
        <w:ind w:left="851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AC1BAB" w:rsidRPr="00AC1BAB" w:rsidRDefault="00AC1BAB" w:rsidP="00AC1BAB">
      <w:pPr>
        <w:spacing w:after="200" w:line="276" w:lineRule="auto"/>
        <w:ind w:left="-425" w:hanging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440A" w:rsidRDefault="0045440A" w:rsidP="0045440A">
      <w:pPr>
        <w:tabs>
          <w:tab w:val="left" w:pos="142"/>
        </w:tabs>
        <w:spacing w:after="0"/>
        <w:ind w:left="851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5638F4" w:rsidRDefault="005638F4" w:rsidP="0045440A">
      <w:pPr>
        <w:tabs>
          <w:tab w:val="left" w:pos="142"/>
        </w:tabs>
        <w:spacing w:after="0"/>
        <w:ind w:left="851" w:hanging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pPr w:leftFromText="180" w:rightFromText="180" w:vertAnchor="text" w:horzAnchor="margin" w:tblpY="-1270"/>
        <w:tblW w:w="15293" w:type="dxa"/>
        <w:tblLayout w:type="fixed"/>
        <w:tblLook w:val="04A0" w:firstRow="1" w:lastRow="0" w:firstColumn="1" w:lastColumn="0" w:noHBand="0" w:noVBand="1"/>
      </w:tblPr>
      <w:tblGrid>
        <w:gridCol w:w="1338"/>
        <w:gridCol w:w="813"/>
        <w:gridCol w:w="1355"/>
        <w:gridCol w:w="812"/>
        <w:gridCol w:w="1355"/>
        <w:gridCol w:w="949"/>
        <w:gridCol w:w="1355"/>
        <w:gridCol w:w="949"/>
        <w:gridCol w:w="1219"/>
        <w:gridCol w:w="676"/>
        <w:gridCol w:w="951"/>
        <w:gridCol w:w="812"/>
        <w:gridCol w:w="813"/>
        <w:gridCol w:w="676"/>
        <w:gridCol w:w="543"/>
        <w:gridCol w:w="677"/>
      </w:tblGrid>
      <w:tr w:rsidR="005638F4" w:rsidRPr="00AC1BAB" w:rsidTr="005638F4">
        <w:trPr>
          <w:trHeight w:val="469"/>
        </w:trPr>
        <w:tc>
          <w:tcPr>
            <w:tcW w:w="2151" w:type="dxa"/>
            <w:gridSpan w:val="2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шахматы</w:t>
            </w:r>
          </w:p>
        </w:tc>
        <w:tc>
          <w:tcPr>
            <w:tcW w:w="2167" w:type="dxa"/>
            <w:gridSpan w:val="2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предметные</w:t>
            </w:r>
          </w:p>
        </w:tc>
        <w:tc>
          <w:tcPr>
            <w:tcW w:w="2304" w:type="dxa"/>
            <w:gridSpan w:val="2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художественные</w:t>
            </w:r>
          </w:p>
        </w:tc>
        <w:tc>
          <w:tcPr>
            <w:tcW w:w="2304" w:type="dxa"/>
            <w:gridSpan w:val="2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Всего по ОО</w:t>
            </w:r>
          </w:p>
        </w:tc>
        <w:tc>
          <w:tcPr>
            <w:tcW w:w="2846" w:type="dxa"/>
            <w:gridSpan w:val="3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Не заняты в ДО</w:t>
            </w:r>
          </w:p>
        </w:tc>
        <w:tc>
          <w:tcPr>
            <w:tcW w:w="812" w:type="dxa"/>
            <w:vMerge w:val="restart"/>
            <w:textDirection w:val="btLr"/>
          </w:tcPr>
          <w:p w:rsidR="005638F4" w:rsidRPr="00AC1BAB" w:rsidRDefault="005638F4" w:rsidP="005638F4">
            <w:pPr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Всего детей не занятых в ДО</w:t>
            </w:r>
          </w:p>
        </w:tc>
        <w:tc>
          <w:tcPr>
            <w:tcW w:w="813" w:type="dxa"/>
            <w:vMerge w:val="restart"/>
            <w:textDirection w:val="btLr"/>
          </w:tcPr>
          <w:p w:rsidR="005638F4" w:rsidRPr="00AC1BAB" w:rsidRDefault="005638F4" w:rsidP="005638F4">
            <w:pPr>
              <w:ind w:left="113" w:right="113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% </w:t>
            </w:r>
            <w:r w:rsidRPr="00AC1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занятости</w:t>
            </w:r>
          </w:p>
        </w:tc>
        <w:tc>
          <w:tcPr>
            <w:tcW w:w="1896" w:type="dxa"/>
            <w:gridSpan w:val="3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Инвалиды </w:t>
            </w:r>
          </w:p>
        </w:tc>
      </w:tr>
      <w:tr w:rsidR="005638F4" w:rsidRPr="00AC1BAB" w:rsidTr="005638F4">
        <w:trPr>
          <w:cantSplit/>
          <w:trHeight w:val="1973"/>
        </w:trPr>
        <w:tc>
          <w:tcPr>
            <w:tcW w:w="1338" w:type="dxa"/>
            <w:textDirection w:val="btLr"/>
          </w:tcPr>
          <w:p w:rsidR="005638F4" w:rsidRPr="00AC1BAB" w:rsidRDefault="005638F4" w:rsidP="005638F4">
            <w:pPr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Объединение </w:t>
            </w:r>
          </w:p>
        </w:tc>
        <w:tc>
          <w:tcPr>
            <w:tcW w:w="813" w:type="dxa"/>
            <w:textDirection w:val="btLr"/>
          </w:tcPr>
          <w:p w:rsidR="005638F4" w:rsidRPr="00AC1BAB" w:rsidRDefault="005638F4" w:rsidP="005638F4">
            <w:pPr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Число учащихся</w:t>
            </w:r>
          </w:p>
        </w:tc>
        <w:tc>
          <w:tcPr>
            <w:tcW w:w="1355" w:type="dxa"/>
            <w:textDirection w:val="btLr"/>
          </w:tcPr>
          <w:p w:rsidR="005638F4" w:rsidRPr="00AC1BAB" w:rsidRDefault="005638F4" w:rsidP="005638F4">
            <w:pPr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Объединение </w:t>
            </w:r>
          </w:p>
        </w:tc>
        <w:tc>
          <w:tcPr>
            <w:tcW w:w="812" w:type="dxa"/>
            <w:textDirection w:val="btLr"/>
          </w:tcPr>
          <w:p w:rsidR="005638F4" w:rsidRPr="00AC1BAB" w:rsidRDefault="005638F4" w:rsidP="005638F4">
            <w:pPr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Число учащихся</w:t>
            </w:r>
          </w:p>
        </w:tc>
        <w:tc>
          <w:tcPr>
            <w:tcW w:w="1355" w:type="dxa"/>
            <w:textDirection w:val="btLr"/>
          </w:tcPr>
          <w:p w:rsidR="005638F4" w:rsidRPr="00AC1BAB" w:rsidRDefault="005638F4" w:rsidP="005638F4">
            <w:pPr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Объединений </w:t>
            </w:r>
          </w:p>
        </w:tc>
        <w:tc>
          <w:tcPr>
            <w:tcW w:w="949" w:type="dxa"/>
            <w:textDirection w:val="btLr"/>
          </w:tcPr>
          <w:p w:rsidR="005638F4" w:rsidRPr="00AC1BAB" w:rsidRDefault="005638F4" w:rsidP="005638F4">
            <w:pPr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Число учащихся </w:t>
            </w:r>
          </w:p>
        </w:tc>
        <w:tc>
          <w:tcPr>
            <w:tcW w:w="1355" w:type="dxa"/>
            <w:textDirection w:val="btLr"/>
          </w:tcPr>
          <w:p w:rsidR="005638F4" w:rsidRPr="00AC1BAB" w:rsidRDefault="005638F4" w:rsidP="005638F4">
            <w:pPr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Число объединений</w:t>
            </w:r>
          </w:p>
        </w:tc>
        <w:tc>
          <w:tcPr>
            <w:tcW w:w="949" w:type="dxa"/>
            <w:textDirection w:val="btLr"/>
          </w:tcPr>
          <w:p w:rsidR="005638F4" w:rsidRPr="00AC1BAB" w:rsidRDefault="005638F4" w:rsidP="005638F4">
            <w:pPr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Число уч-ся, занятых в ДО</w:t>
            </w:r>
          </w:p>
        </w:tc>
        <w:tc>
          <w:tcPr>
            <w:tcW w:w="1219" w:type="dxa"/>
            <w:textDirection w:val="btLr"/>
          </w:tcPr>
          <w:p w:rsidR="005638F4" w:rsidRPr="00AC1BAB" w:rsidRDefault="005638F4" w:rsidP="005638F4">
            <w:pPr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1-4 класс</w:t>
            </w:r>
          </w:p>
        </w:tc>
        <w:tc>
          <w:tcPr>
            <w:tcW w:w="676" w:type="dxa"/>
            <w:textDirection w:val="btLr"/>
          </w:tcPr>
          <w:p w:rsidR="005638F4" w:rsidRPr="00AC1BAB" w:rsidRDefault="005638F4" w:rsidP="005638F4">
            <w:pPr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5-9 классы</w:t>
            </w:r>
          </w:p>
        </w:tc>
        <w:tc>
          <w:tcPr>
            <w:tcW w:w="951" w:type="dxa"/>
            <w:textDirection w:val="btLr"/>
          </w:tcPr>
          <w:p w:rsidR="005638F4" w:rsidRPr="00AC1BAB" w:rsidRDefault="005638F4" w:rsidP="005638F4">
            <w:pPr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10-11 классы</w:t>
            </w:r>
          </w:p>
        </w:tc>
        <w:tc>
          <w:tcPr>
            <w:tcW w:w="812" w:type="dxa"/>
            <w:vMerge/>
            <w:textDirection w:val="btLr"/>
          </w:tcPr>
          <w:p w:rsidR="005638F4" w:rsidRPr="00AC1BAB" w:rsidRDefault="005638F4" w:rsidP="005638F4">
            <w:pPr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vMerge/>
            <w:textDirection w:val="btLr"/>
          </w:tcPr>
          <w:p w:rsidR="005638F4" w:rsidRPr="00AC1BAB" w:rsidRDefault="005638F4" w:rsidP="005638F4">
            <w:pPr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76" w:type="dxa"/>
            <w:textDirection w:val="btLr"/>
          </w:tcPr>
          <w:p w:rsidR="005638F4" w:rsidRPr="00AC1BAB" w:rsidRDefault="005638F4" w:rsidP="005638F4">
            <w:pPr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Всего инвалидов</w:t>
            </w:r>
          </w:p>
        </w:tc>
        <w:tc>
          <w:tcPr>
            <w:tcW w:w="543" w:type="dxa"/>
            <w:textDirection w:val="btLr"/>
          </w:tcPr>
          <w:p w:rsidR="005638F4" w:rsidRPr="00AC1BAB" w:rsidRDefault="005638F4" w:rsidP="005638F4">
            <w:pPr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Заняты в ДО</w:t>
            </w:r>
          </w:p>
        </w:tc>
        <w:tc>
          <w:tcPr>
            <w:tcW w:w="677" w:type="dxa"/>
            <w:textDirection w:val="btLr"/>
          </w:tcPr>
          <w:p w:rsidR="005638F4" w:rsidRPr="00AC1BAB" w:rsidRDefault="005638F4" w:rsidP="005638F4">
            <w:pPr>
              <w:ind w:left="113" w:right="11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% занятости</w:t>
            </w:r>
          </w:p>
        </w:tc>
      </w:tr>
      <w:tr w:rsidR="005638F4" w:rsidRPr="00AC1BAB" w:rsidTr="005638F4">
        <w:trPr>
          <w:trHeight w:val="919"/>
        </w:trPr>
        <w:tc>
          <w:tcPr>
            <w:tcW w:w="1338" w:type="dxa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55" w:type="dxa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2" w:type="dxa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355" w:type="dxa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55" w:type="dxa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49" w:type="dxa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363</w:t>
            </w:r>
          </w:p>
        </w:tc>
        <w:tc>
          <w:tcPr>
            <w:tcW w:w="1219" w:type="dxa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76" w:type="dxa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51" w:type="dxa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12" w:type="dxa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13" w:type="dxa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676" w:type="dxa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dxa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77" w:type="dxa"/>
          </w:tcPr>
          <w:p w:rsidR="005638F4" w:rsidRPr="00AC1BAB" w:rsidRDefault="005638F4" w:rsidP="005638F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1BAB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</w:tr>
    </w:tbl>
    <w:p w:rsidR="005638F4" w:rsidRDefault="005638F4" w:rsidP="0045440A">
      <w:pPr>
        <w:tabs>
          <w:tab w:val="left" w:pos="142"/>
        </w:tabs>
        <w:spacing w:after="0"/>
        <w:ind w:left="851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5638F4" w:rsidRDefault="005638F4" w:rsidP="0045440A">
      <w:pPr>
        <w:tabs>
          <w:tab w:val="left" w:pos="142"/>
        </w:tabs>
        <w:spacing w:after="0"/>
        <w:ind w:left="851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5638F4" w:rsidRDefault="005638F4" w:rsidP="0045440A">
      <w:pPr>
        <w:tabs>
          <w:tab w:val="left" w:pos="142"/>
        </w:tabs>
        <w:spacing w:after="0"/>
        <w:ind w:left="851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5638F4" w:rsidRDefault="005638F4" w:rsidP="0045440A">
      <w:pPr>
        <w:tabs>
          <w:tab w:val="left" w:pos="142"/>
        </w:tabs>
        <w:spacing w:after="0"/>
        <w:ind w:left="851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5638F4" w:rsidRDefault="005638F4" w:rsidP="0045440A">
      <w:pPr>
        <w:tabs>
          <w:tab w:val="left" w:pos="142"/>
        </w:tabs>
        <w:spacing w:after="0"/>
        <w:ind w:left="851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AC1BAB" w:rsidRDefault="00AC1BAB" w:rsidP="0045440A">
      <w:pPr>
        <w:tabs>
          <w:tab w:val="left" w:pos="142"/>
        </w:tabs>
        <w:spacing w:after="0"/>
        <w:ind w:left="851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2013 – 2014 учебном году </w:t>
      </w:r>
      <w:r w:rsidRPr="00AC1BAB">
        <w:rPr>
          <w:rFonts w:ascii="Times New Roman" w:hAnsi="Times New Roman" w:cs="Times New Roman"/>
          <w:sz w:val="28"/>
          <w:szCs w:val="28"/>
        </w:rPr>
        <w:t xml:space="preserve">% </w:t>
      </w:r>
      <w:r>
        <w:rPr>
          <w:rFonts w:ascii="Times New Roman" w:hAnsi="Times New Roman" w:cs="Times New Roman"/>
          <w:sz w:val="28"/>
          <w:szCs w:val="28"/>
        </w:rPr>
        <w:t>обучающихся в системе ДО составлял – 78%</w:t>
      </w:r>
    </w:p>
    <w:p w:rsidR="004842DE" w:rsidRDefault="004842DE" w:rsidP="00907B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842DE" w:rsidRDefault="004842DE" w:rsidP="00907B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842DE" w:rsidRDefault="004842DE" w:rsidP="00907B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842DE" w:rsidRDefault="004842DE" w:rsidP="00907B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842DE" w:rsidRDefault="004842DE" w:rsidP="00907B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842DE" w:rsidRDefault="004842DE" w:rsidP="00907B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842DE" w:rsidRDefault="004842DE" w:rsidP="00907B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638F4" w:rsidRDefault="005638F4" w:rsidP="00907B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638F4" w:rsidRDefault="005638F4" w:rsidP="00907B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638F4" w:rsidRDefault="005638F4" w:rsidP="00907B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638F4" w:rsidRDefault="005638F4" w:rsidP="00907B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907BF4" w:rsidRPr="00907BF4" w:rsidRDefault="00907BF4" w:rsidP="00907B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07BF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Результаты мониторинга удовлетворенности родителей и обучающихся </w:t>
      </w:r>
    </w:p>
    <w:p w:rsidR="00907BF4" w:rsidRPr="00907BF4" w:rsidRDefault="00907BF4" w:rsidP="00907B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07BF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организацией внеурочной деятельности </w:t>
      </w:r>
    </w:p>
    <w:p w:rsidR="00907BF4" w:rsidRPr="00907BF4" w:rsidRDefault="00907BF4" w:rsidP="00907BF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07BF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в </w:t>
      </w:r>
      <w:r w:rsidR="004842D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МАОУ «Артинский лицей» в 2014 – 2015 учебном году</w:t>
      </w:r>
    </w:p>
    <w:p w:rsidR="00907BF4" w:rsidRPr="00907BF4" w:rsidRDefault="004842DE" w:rsidP="004842DE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842D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Дата проведения:</w:t>
      </w:r>
      <w:r w:rsidR="00907BF4" w:rsidRPr="00907BF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22 сентября 2014 года</w:t>
      </w:r>
    </w:p>
    <w:p w:rsidR="00907BF4" w:rsidRPr="00907BF4" w:rsidRDefault="00907BF4" w:rsidP="00907BF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907BF4">
        <w:rPr>
          <w:rFonts w:ascii="Times New Roman" w:eastAsia="Times New Roman" w:hAnsi="Times New Roman" w:cs="Times New Roman"/>
          <w:b/>
          <w:sz w:val="28"/>
          <w:szCs w:val="28"/>
          <w:u w:val="single"/>
          <w:shd w:val="clear" w:color="auto" w:fill="F9F9F9"/>
          <w:lang w:eastAsia="ru-RU"/>
        </w:rPr>
        <w:t>Целью</w:t>
      </w:r>
      <w:r w:rsidRPr="00907BF4">
        <w:rPr>
          <w:rFonts w:ascii="Times New Roman" w:eastAsia="Times New Roman" w:hAnsi="Times New Roman" w:cs="Times New Roman"/>
          <w:sz w:val="28"/>
          <w:szCs w:val="28"/>
          <w:shd w:val="clear" w:color="auto" w:fill="F9F9F9"/>
          <w:lang w:eastAsia="ru-RU"/>
        </w:rPr>
        <w:t xml:space="preserve"> мониторинга является </w:t>
      </w:r>
      <w:r w:rsidR="004842DE">
        <w:rPr>
          <w:rFonts w:ascii="Times New Roman" w:eastAsia="Times New Roman" w:hAnsi="Times New Roman" w:cs="Times New Roman"/>
          <w:sz w:val="28"/>
          <w:szCs w:val="28"/>
          <w:shd w:val="clear" w:color="auto" w:fill="F9F9F9"/>
          <w:lang w:eastAsia="ru-RU"/>
        </w:rPr>
        <w:t>оценка уровня организации внеурочной деятельности в соответствии с требованиями ФГОС ОО</w:t>
      </w:r>
      <w:r w:rsidRPr="00907BF4">
        <w:rPr>
          <w:rFonts w:ascii="Times New Roman" w:eastAsia="Times New Roman" w:hAnsi="Times New Roman" w:cs="Times New Roman"/>
          <w:sz w:val="28"/>
          <w:szCs w:val="28"/>
          <w:shd w:val="clear" w:color="auto" w:fill="F9F9F9"/>
          <w:lang w:eastAsia="ru-RU"/>
        </w:rPr>
        <w:t>.</w:t>
      </w:r>
    </w:p>
    <w:p w:rsidR="00907BF4" w:rsidRPr="00907BF4" w:rsidRDefault="00907BF4" w:rsidP="00907B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983"/>
        <w:gridCol w:w="851"/>
        <w:gridCol w:w="953"/>
        <w:gridCol w:w="849"/>
        <w:gridCol w:w="954"/>
        <w:gridCol w:w="933"/>
        <w:gridCol w:w="997"/>
        <w:gridCol w:w="1297"/>
        <w:gridCol w:w="1025"/>
        <w:gridCol w:w="36"/>
        <w:gridCol w:w="1127"/>
        <w:gridCol w:w="1345"/>
        <w:gridCol w:w="36"/>
        <w:gridCol w:w="1844"/>
        <w:gridCol w:w="1080"/>
      </w:tblGrid>
      <w:tr w:rsidR="00907BF4" w:rsidRPr="00907BF4" w:rsidTr="009E51AA">
        <w:trPr>
          <w:jc w:val="center"/>
        </w:trPr>
        <w:tc>
          <w:tcPr>
            <w:tcW w:w="2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F3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Нравится ли посещать Вашему ребенку занятия внеурочной деятельности?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F3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Посещает ли Ваш ребенок занятия?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Default="00907BF4" w:rsidP="005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</w:p>
          <w:p w:rsidR="00517AF3" w:rsidRPr="00907BF4" w:rsidRDefault="00517AF3" w:rsidP="00517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Удобно ли для вас и Вашего ребенка работа объединений по интересам ЦДТ на базе лицея?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Удовлетворены ли Вы тем набором занятий по внеурочной деятельности предложенных школой?</w:t>
            </w:r>
          </w:p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F3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</w:p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Имеете ли Вы представление о содержании предложенных занятий?</w:t>
            </w:r>
          </w:p>
        </w:tc>
        <w:tc>
          <w:tcPr>
            <w:tcW w:w="25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F3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Знаете ли Вы расписание занятий внеурочной деятельности, которые посещает Ваш ребенок?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F3" w:rsidRDefault="00907BF4" w:rsidP="00907B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07BF4">
              <w:rPr>
                <w:rFonts w:ascii="Times New Roman" w:eastAsia="Calibri" w:hAnsi="Times New Roman" w:cs="Times New Roman"/>
              </w:rPr>
              <w:t xml:space="preserve">7. </w:t>
            </w:r>
          </w:p>
          <w:p w:rsidR="00907BF4" w:rsidRPr="00907BF4" w:rsidRDefault="00907BF4" w:rsidP="00517A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07BF4">
              <w:rPr>
                <w:rFonts w:ascii="Times New Roman" w:eastAsia="Calibri" w:hAnsi="Times New Roman" w:cs="Times New Roman"/>
              </w:rPr>
              <w:t xml:space="preserve">Удовлетворяют ли занятия внеурочной деятельности в </w:t>
            </w:r>
            <w:r w:rsidR="00517AF3">
              <w:rPr>
                <w:rFonts w:ascii="Times New Roman" w:eastAsia="Calibri" w:hAnsi="Times New Roman" w:cs="Times New Roman"/>
              </w:rPr>
              <w:t xml:space="preserve">ОО </w:t>
            </w:r>
            <w:r w:rsidRPr="00907BF4">
              <w:rPr>
                <w:rFonts w:ascii="Times New Roman" w:eastAsia="Calibri" w:hAnsi="Times New Roman" w:cs="Times New Roman"/>
              </w:rPr>
              <w:t xml:space="preserve"> интересы Вашего ребенка?</w:t>
            </w:r>
          </w:p>
        </w:tc>
      </w:tr>
      <w:tr w:rsidR="00907BF4" w:rsidRPr="00907BF4" w:rsidTr="00551C74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очень нравится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 (9%)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907BF4">
              <w:rPr>
                <w:rFonts w:ascii="Times New Roman" w:eastAsia="Calibri" w:hAnsi="Times New Roman" w:cs="Times New Roman"/>
              </w:rPr>
              <w:t>Да</w:t>
            </w:r>
          </w:p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84</w:t>
            </w:r>
          </w:p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(92%)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</w:t>
            </w:r>
          </w:p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(71%)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79</w:t>
            </w:r>
          </w:p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(87%)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69</w:t>
            </w:r>
          </w:p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(76%)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41</w:t>
            </w:r>
          </w:p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(45%)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(77%)</w:t>
            </w:r>
          </w:p>
        </w:tc>
      </w:tr>
      <w:tr w:rsidR="00907BF4" w:rsidRPr="00907BF4" w:rsidTr="00551C74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нравится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 (54%)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(8%)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(1%)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(1%)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(1%)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(1%)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907BF4" w:rsidRPr="00907BF4" w:rsidTr="00551C74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иногда нравится, иногда нет (причина: устают)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D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 (</w:t>
            </w:r>
            <w:r w:rsidR="00DA6E5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%)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(23%)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(11%)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(9%)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(21%)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(21%)</w:t>
            </w:r>
          </w:p>
        </w:tc>
      </w:tr>
      <w:tr w:rsidR="00907BF4" w:rsidRPr="00907BF4" w:rsidTr="00551C74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нравится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(1%)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затрудняюсь </w:t>
            </w: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ответить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4</w:t>
            </w:r>
          </w:p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(4%)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затрудняюсь ответить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(1%)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затрудняюсь ответить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затрудняюсь ответить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затрудняюсь ответить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(2%)</w:t>
            </w:r>
          </w:p>
        </w:tc>
      </w:tr>
      <w:tr w:rsidR="00907BF4" w:rsidRPr="00907BF4" w:rsidTr="00551C74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затрудняюсь ответить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(5%)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07BF4" w:rsidRPr="00907BF4" w:rsidRDefault="00907BF4" w:rsidP="00907B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BF4" w:rsidRPr="00907BF4" w:rsidRDefault="00907BF4" w:rsidP="00907B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BF4" w:rsidRPr="00907BF4" w:rsidRDefault="00907BF4" w:rsidP="00907B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BF4" w:rsidRPr="00907BF4" w:rsidRDefault="00907BF4" w:rsidP="00907B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BF4" w:rsidRPr="00907BF4" w:rsidRDefault="00907BF4" w:rsidP="00907B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BF4" w:rsidRPr="00907BF4" w:rsidRDefault="00907BF4" w:rsidP="00907B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5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2497"/>
        <w:gridCol w:w="3296"/>
        <w:gridCol w:w="4354"/>
        <w:gridCol w:w="2740"/>
      </w:tblGrid>
      <w:tr w:rsidR="00907BF4" w:rsidRPr="00907BF4" w:rsidTr="009E51AA">
        <w:trPr>
          <w:trHeight w:val="1441"/>
          <w:jc w:val="center"/>
        </w:trPr>
        <w:tc>
          <w:tcPr>
            <w:tcW w:w="5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F3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Какое влияние, на Ваш взгляд оказывает занятия на развитие положительных качеств личности и способностей обучающихся, подготовку их к продолжению образования трудовой и профессиональной деятельности?</w:t>
            </w:r>
          </w:p>
        </w:tc>
        <w:tc>
          <w:tcPr>
            <w:tcW w:w="3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F3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</w:p>
          <w:p w:rsidR="00907BF4" w:rsidRPr="00907BF4" w:rsidRDefault="00DA6E55" w:rsidP="00D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</w:t>
            </w:r>
            <w:r w:rsidR="00907BF4"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объединения по интересам</w:t>
            </w:r>
            <w:r w:rsidR="00907BF4"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E51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являются предпочтительными для Вашего ребенка</w:t>
            </w:r>
            <w:r w:rsidR="00907BF4"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4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F3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  <w:p w:rsidR="00907BF4" w:rsidRPr="00907BF4" w:rsidRDefault="00907BF4" w:rsidP="00D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Что нравится Вашему ребенку в </w:t>
            </w:r>
            <w:r w:rsidR="00DA6E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объединениях по интересам</w:t>
            </w: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которые он посещает?</w:t>
            </w: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AF3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</w:t>
            </w:r>
          </w:p>
          <w:p w:rsidR="00907BF4" w:rsidRPr="00907BF4" w:rsidRDefault="00DA6E55" w:rsidP="00DA6E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бы вы оценили уровень работы объединений по интересам</w:t>
            </w:r>
            <w:r w:rsidR="00907BF4"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</w:tr>
      <w:tr w:rsidR="00907BF4" w:rsidRPr="00907BF4" w:rsidTr="00517AF3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никакого влияния не оказывает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1(1%)</w:t>
            </w:r>
          </w:p>
        </w:tc>
        <w:tc>
          <w:tcPr>
            <w:tcW w:w="3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Лего-25</w:t>
            </w:r>
          </w:p>
          <w:p w:rsidR="00907BF4" w:rsidRPr="00907BF4" w:rsidRDefault="00DA6E55" w:rsidP="0090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Игрушка своими руками</w:t>
            </w:r>
            <w:r w:rsidR="00907BF4"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</w:t>
            </w:r>
          </w:p>
          <w:p w:rsidR="00907BF4" w:rsidRPr="00907BF4" w:rsidRDefault="00DA6E55" w:rsidP="0090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Хореография</w:t>
            </w:r>
            <w:r w:rsidR="00907BF4"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</w:t>
            </w:r>
          </w:p>
          <w:p w:rsidR="00907BF4" w:rsidRPr="00907BF4" w:rsidRDefault="00DA6E55" w:rsidP="0090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Вокал</w:t>
            </w:r>
            <w:r w:rsidR="00907BF4"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</w:t>
            </w:r>
          </w:p>
          <w:p w:rsidR="00907BF4" w:rsidRPr="00907BF4" w:rsidRDefault="00DA6E55" w:rsidP="0090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</w:t>
            </w:r>
            <w:r w:rsidR="00907BF4"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  <w:p w:rsidR="00907BF4" w:rsidRPr="00907BF4" w:rsidRDefault="00DA6E55" w:rsidP="0090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Мультипликация </w:t>
            </w:r>
            <w:r w:rsidR="00907BF4"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  <w:p w:rsidR="00907BF4" w:rsidRPr="00907BF4" w:rsidRDefault="00DA6E55" w:rsidP="0090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секции</w:t>
            </w:r>
            <w:r w:rsidR="00907BF4"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  <w:p w:rsidR="00907BF4" w:rsidRPr="00907BF4" w:rsidRDefault="00DA6E55" w:rsidP="0090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Счастливый английский</w:t>
            </w:r>
            <w:r w:rsidR="00907BF4"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  <w:p w:rsidR="00907BF4" w:rsidRPr="00907BF4" w:rsidRDefault="00DA6E55" w:rsidP="0090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Бисероплетение</w:t>
            </w:r>
            <w:r w:rsidR="00907BF4"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  <w:p w:rsidR="00907BF4" w:rsidRPr="00907BF4" w:rsidRDefault="00DA6E55" w:rsidP="0090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Лепка, аппликация</w:t>
            </w:r>
            <w:r w:rsidR="00907BF4"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  <w:p w:rsidR="00907BF4" w:rsidRPr="00907BF4" w:rsidRDefault="00907BF4" w:rsidP="00907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                    </w:t>
            </w: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  <w:p w:rsidR="00907BF4" w:rsidRPr="00907BF4" w:rsidRDefault="00907BF4" w:rsidP="0090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новые дополнительные знания, узнавание нового                     </w:t>
            </w: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  <w:p w:rsidR="00907BF4" w:rsidRPr="00907BF4" w:rsidRDefault="00907BF4" w:rsidP="0090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доволен всем         </w:t>
            </w: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  <w:p w:rsidR="00907BF4" w:rsidRPr="00907BF4" w:rsidRDefault="00907BF4" w:rsidP="0090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игры, игровые моменты</w:t>
            </w:r>
          </w:p>
          <w:p w:rsidR="00907BF4" w:rsidRPr="00907BF4" w:rsidRDefault="00907BF4" w:rsidP="00907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общение       </w:t>
            </w: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  <w:p w:rsidR="00907BF4" w:rsidRPr="00907BF4" w:rsidRDefault="00907BF4" w:rsidP="0090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рисование, делать    поделки                  </w:t>
            </w: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  <w:p w:rsidR="00907BF4" w:rsidRPr="00907BF4" w:rsidRDefault="00907BF4" w:rsidP="00907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сложные задания    </w:t>
            </w: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  <w:p w:rsidR="00907BF4" w:rsidRPr="00907BF4" w:rsidRDefault="00907BF4" w:rsidP="0090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                   </w:t>
            </w: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  <w:p w:rsidR="00907BF4" w:rsidRPr="00907BF4" w:rsidRDefault="00907BF4" w:rsidP="0090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заинтересовать ребенка                     </w:t>
            </w: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  <w:p w:rsidR="00907BF4" w:rsidRPr="00907BF4" w:rsidRDefault="00907BF4" w:rsidP="0090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навыки знакомства </w:t>
            </w: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  <w:p w:rsidR="00907BF4" w:rsidRPr="00907BF4" w:rsidRDefault="00907BF4" w:rsidP="00907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решать интересные задания                      </w:t>
            </w: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DA6E55" w:rsidP="0090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высокий</w:t>
            </w:r>
            <w:r w:rsidR="00907BF4"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-65(71%)</w:t>
            </w:r>
          </w:p>
          <w:p w:rsidR="00907BF4" w:rsidRPr="00907BF4" w:rsidRDefault="00DA6E55" w:rsidP="0090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</w:t>
            </w:r>
            <w:r w:rsidR="00907BF4"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-13(14%)</w:t>
            </w:r>
          </w:p>
          <w:p w:rsidR="00907BF4" w:rsidRPr="00907BF4" w:rsidRDefault="00DA6E55" w:rsidP="0090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 среднего -7</w:t>
            </w:r>
            <w:r w:rsidR="00907BF4"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(4%)</w:t>
            </w:r>
          </w:p>
          <w:p w:rsidR="00907BF4" w:rsidRPr="00907BF4" w:rsidRDefault="00DA6E55" w:rsidP="00907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низкий - 0</w:t>
            </w:r>
          </w:p>
        </w:tc>
      </w:tr>
      <w:tr w:rsidR="00907BF4" w:rsidRPr="00907BF4" w:rsidTr="00517AF3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значительное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49(54%)</w:t>
            </w:r>
          </w:p>
        </w:tc>
        <w:tc>
          <w:tcPr>
            <w:tcW w:w="3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F4" w:rsidRPr="00907BF4" w:rsidRDefault="00907BF4" w:rsidP="00907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F4" w:rsidRPr="00907BF4" w:rsidRDefault="00907BF4" w:rsidP="00907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7BF4" w:rsidRPr="00907BF4" w:rsidTr="00517AF3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незначительное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4(4%)</w:t>
            </w:r>
          </w:p>
        </w:tc>
        <w:tc>
          <w:tcPr>
            <w:tcW w:w="329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F4" w:rsidRPr="00907BF4" w:rsidRDefault="00907BF4" w:rsidP="00907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F4" w:rsidRPr="00907BF4" w:rsidRDefault="00907BF4" w:rsidP="00907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07BF4" w:rsidRPr="00907BF4" w:rsidTr="00517AF3">
        <w:trPr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907BF4">
              <w:rPr>
                <w:rFonts w:ascii="Times New Roman" w:eastAsia="Calibri" w:hAnsi="Times New Roman" w:cs="Times New Roman"/>
              </w:rPr>
              <w:t>скорее значительное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7B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37(41%)</w:t>
            </w:r>
          </w:p>
        </w:tc>
        <w:tc>
          <w:tcPr>
            <w:tcW w:w="3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BF4" w:rsidRPr="00907BF4" w:rsidRDefault="00907BF4" w:rsidP="00907B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F4" w:rsidRPr="00907BF4" w:rsidRDefault="00907BF4" w:rsidP="00907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7BF4" w:rsidRPr="00907BF4" w:rsidRDefault="00907BF4" w:rsidP="00907BF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907BF4" w:rsidRPr="00907BF4" w:rsidRDefault="00907BF4" w:rsidP="00907B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BF4" w:rsidRPr="00907BF4" w:rsidRDefault="00907BF4" w:rsidP="00907BF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907BF4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Выводы:</w:t>
      </w:r>
    </w:p>
    <w:p w:rsidR="00517AF3" w:rsidRDefault="00907BF4" w:rsidP="009E51A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мониторинге приняли участие 91 человек </w:t>
      </w:r>
    </w:p>
    <w:p w:rsidR="00907BF4" w:rsidRPr="00DA6E55" w:rsidRDefault="00907BF4" w:rsidP="009E51AA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данным анкетирования можно сделать </w:t>
      </w:r>
      <w:r w:rsidRPr="00DA6E5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следующие выводы:</w:t>
      </w:r>
    </w:p>
    <w:p w:rsidR="00DA6E55" w:rsidRDefault="00DA6E55" w:rsidP="00DA6E55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 и обучающиеся удовлетворены спектром объединений по интересам в образовательной организации;</w:t>
      </w:r>
    </w:p>
    <w:p w:rsidR="00DA6E55" w:rsidRDefault="00DA6E55" w:rsidP="00DA6E55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Большинство родителей знакомы с содержанием образовательной деятельности объединений по интересам, знают расписание работы объединений</w:t>
      </w:r>
    </w:p>
    <w:p w:rsidR="00DA6E55" w:rsidRPr="00DA6E55" w:rsidRDefault="00002BBE" w:rsidP="00DA6E55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71% родителей  отмечают высокий уровень организации  </w:t>
      </w:r>
      <w:r w:rsidR="000A16F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 объединений по интересам.</w:t>
      </w:r>
    </w:p>
    <w:p w:rsidR="00A310BF" w:rsidRPr="00AC1BAB" w:rsidRDefault="00A310BF" w:rsidP="0045440A">
      <w:pPr>
        <w:tabs>
          <w:tab w:val="left" w:pos="142"/>
        </w:tabs>
        <w:spacing w:after="0"/>
        <w:ind w:left="851" w:hanging="567"/>
        <w:jc w:val="both"/>
        <w:rPr>
          <w:rFonts w:ascii="Times New Roman" w:hAnsi="Times New Roman" w:cs="Times New Roman"/>
          <w:sz w:val="28"/>
          <w:szCs w:val="28"/>
        </w:rPr>
      </w:pPr>
    </w:p>
    <w:p w:rsidR="00D32AE8" w:rsidRPr="00D32AE8" w:rsidRDefault="00D32AE8" w:rsidP="00A310BF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32AE8">
        <w:rPr>
          <w:rFonts w:ascii="Times New Roman" w:hAnsi="Times New Roman" w:cs="Times New Roman"/>
          <w:b/>
          <w:sz w:val="28"/>
          <w:szCs w:val="28"/>
        </w:rPr>
        <w:t xml:space="preserve">2.4 </w:t>
      </w:r>
      <w:r>
        <w:rPr>
          <w:rFonts w:ascii="Times New Roman" w:hAnsi="Times New Roman" w:cs="Times New Roman"/>
          <w:b/>
          <w:sz w:val="28"/>
          <w:szCs w:val="28"/>
        </w:rPr>
        <w:t xml:space="preserve"> Динамика результатов деятельности по поддержке и сопровождению талантливых и даренных детей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(оценочный  лист  5,  п. 5.4</w:t>
      </w:r>
      <w:r w:rsidR="0045440A">
        <w:rPr>
          <w:rFonts w:ascii="Times New Roman" w:hAnsi="Times New Roman" w:cs="Times New Roman"/>
          <w:b/>
          <w:color w:val="FF0000"/>
          <w:sz w:val="28"/>
          <w:szCs w:val="28"/>
        </w:rPr>
        <w:t>, 5.5</w:t>
      </w:r>
      <w:r w:rsidRPr="00CD36D9">
        <w:rPr>
          <w:rFonts w:ascii="Times New Roman" w:hAnsi="Times New Roman" w:cs="Times New Roman"/>
          <w:b/>
          <w:color w:val="FF0000"/>
          <w:sz w:val="28"/>
          <w:szCs w:val="28"/>
        </w:rPr>
        <w:t>)</w:t>
      </w:r>
    </w:p>
    <w:p w:rsidR="00A428B5" w:rsidRPr="00CF165D" w:rsidRDefault="00D32AE8" w:rsidP="00A310B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эффективности системы поддржки и сопровождения одаренных детей свидете</w:t>
      </w:r>
      <w:r w:rsidR="00CF165D">
        <w:rPr>
          <w:rFonts w:ascii="Times New Roman" w:hAnsi="Times New Roman" w:cs="Times New Roman"/>
          <w:sz w:val="28"/>
          <w:szCs w:val="28"/>
        </w:rPr>
        <w:t xml:space="preserve">льствует положительная динамика </w:t>
      </w:r>
      <w:r>
        <w:rPr>
          <w:rFonts w:ascii="Times New Roman" w:hAnsi="Times New Roman" w:cs="Times New Roman"/>
          <w:sz w:val="28"/>
          <w:szCs w:val="28"/>
        </w:rPr>
        <w:t xml:space="preserve">участия </w:t>
      </w:r>
      <w:r w:rsidR="00CF165D">
        <w:rPr>
          <w:rFonts w:ascii="Times New Roman" w:hAnsi="Times New Roman" w:cs="Times New Roman"/>
          <w:sz w:val="28"/>
          <w:szCs w:val="28"/>
        </w:rPr>
        <w:t>лицеистов в интеллектуальных, творческих, спортивных мероприятия</w:t>
      </w:r>
    </w:p>
    <w:p w:rsidR="005638F4" w:rsidRDefault="005638F4" w:rsidP="00CF165D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CF165D" w:rsidRDefault="00A428B5" w:rsidP="00CF16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F165D">
        <w:rPr>
          <w:rFonts w:ascii="Times New Roman" w:hAnsi="Times New Roman" w:cs="Times New Roman"/>
          <w:b/>
          <w:sz w:val="28"/>
          <w:szCs w:val="28"/>
        </w:rPr>
        <w:t>Результативность участия лицеистов в олимпиадах, конкурсах, НПК, спортивных соревнованиях</w:t>
      </w:r>
    </w:p>
    <w:p w:rsidR="00CF165D" w:rsidRDefault="00CF165D" w:rsidP="00CF16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2014 – 2015 учебный год</w:t>
      </w:r>
    </w:p>
    <w:p w:rsidR="00CF165D" w:rsidRDefault="00CF165D" w:rsidP="00CF16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165D" w:rsidRDefault="00CF165D" w:rsidP="00CF16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165D" w:rsidRPr="00A62200" w:rsidRDefault="00CF165D" w:rsidP="00CF16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0" w:type="dxa"/>
        <w:tblInd w:w="-147" w:type="dxa"/>
        <w:tblLook w:val="04A0" w:firstRow="1" w:lastRow="0" w:firstColumn="1" w:lastColumn="0" w:noHBand="0" w:noVBand="1"/>
      </w:tblPr>
      <w:tblGrid>
        <w:gridCol w:w="2679"/>
        <w:gridCol w:w="3211"/>
        <w:gridCol w:w="3490"/>
        <w:gridCol w:w="2642"/>
        <w:gridCol w:w="2998"/>
      </w:tblGrid>
      <w:tr w:rsidR="00CF165D" w:rsidTr="00CF165D">
        <w:trPr>
          <w:trHeight w:val="903"/>
        </w:trPr>
        <w:tc>
          <w:tcPr>
            <w:tcW w:w="2679" w:type="dxa"/>
          </w:tcPr>
          <w:p w:rsidR="00CF165D" w:rsidRPr="009A0494" w:rsidRDefault="00CF165D" w:rsidP="00CF165D">
            <w:pPr>
              <w:ind w:left="34"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0494">
              <w:rPr>
                <w:rFonts w:ascii="Times New Roman" w:hAnsi="Times New Roman" w:cs="Times New Roman"/>
                <w:sz w:val="28"/>
                <w:szCs w:val="28"/>
              </w:rPr>
              <w:t>Количество призовых мест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уровням </w:t>
            </w:r>
          </w:p>
        </w:tc>
        <w:tc>
          <w:tcPr>
            <w:tcW w:w="3211" w:type="dxa"/>
          </w:tcPr>
          <w:p w:rsidR="00CF165D" w:rsidRDefault="00CF165D" w:rsidP="00CF165D">
            <w:pPr>
              <w:ind w:left="34"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Олимпиады,</w:t>
            </w:r>
          </w:p>
          <w:p w:rsidR="00CF165D" w:rsidRPr="009A0494" w:rsidRDefault="00CF165D" w:rsidP="00CF165D">
            <w:pPr>
              <w:ind w:left="34"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интернет олимпиады  и конкурсы</w:t>
            </w:r>
          </w:p>
        </w:tc>
        <w:tc>
          <w:tcPr>
            <w:tcW w:w="3490" w:type="dxa"/>
          </w:tcPr>
          <w:p w:rsidR="00CF165D" w:rsidRPr="009A0494" w:rsidRDefault="00CF165D" w:rsidP="00CF165D">
            <w:pPr>
              <w:ind w:left="34"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Научно-практические конференции </w:t>
            </w:r>
          </w:p>
        </w:tc>
        <w:tc>
          <w:tcPr>
            <w:tcW w:w="2642" w:type="dxa"/>
          </w:tcPr>
          <w:p w:rsidR="00CF165D" w:rsidRPr="009A0494" w:rsidRDefault="00CF165D" w:rsidP="00CF165D">
            <w:pPr>
              <w:ind w:left="34"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Спортивные </w:t>
            </w:r>
          </w:p>
        </w:tc>
        <w:tc>
          <w:tcPr>
            <w:tcW w:w="2998" w:type="dxa"/>
          </w:tcPr>
          <w:p w:rsidR="00CF165D" w:rsidRPr="009A0494" w:rsidRDefault="00CF165D" w:rsidP="00CF165D">
            <w:pPr>
              <w:ind w:left="34" w:hanging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Творческие </w:t>
            </w:r>
          </w:p>
        </w:tc>
      </w:tr>
      <w:tr w:rsidR="00CF165D" w:rsidTr="00CF165D">
        <w:trPr>
          <w:trHeight w:val="291"/>
        </w:trPr>
        <w:tc>
          <w:tcPr>
            <w:tcW w:w="2679" w:type="dxa"/>
          </w:tcPr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A0494">
              <w:rPr>
                <w:rFonts w:ascii="Times New Roman" w:hAnsi="Times New Roman" w:cs="Times New Roman"/>
                <w:sz w:val="28"/>
                <w:szCs w:val="28"/>
              </w:rPr>
              <w:t xml:space="preserve">Лицейский </w:t>
            </w:r>
          </w:p>
        </w:tc>
        <w:tc>
          <w:tcPr>
            <w:tcW w:w="3211" w:type="dxa"/>
          </w:tcPr>
          <w:p w:rsidR="00CF165D" w:rsidRPr="00A62200" w:rsidRDefault="00CF165D" w:rsidP="00CF165D">
            <w:pPr>
              <w:ind w:left="34" w:hanging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 место – 107</w:t>
            </w:r>
          </w:p>
          <w:p w:rsidR="00CF165D" w:rsidRPr="00A62200" w:rsidRDefault="00CF165D" w:rsidP="00CF165D">
            <w:pPr>
              <w:ind w:left="34" w:hanging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 место – 2</w:t>
            </w:r>
            <w:r w:rsidRPr="00A62200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  <w:p w:rsidR="00CF165D" w:rsidRPr="00A62200" w:rsidRDefault="00CF165D" w:rsidP="00CF165D">
            <w:pPr>
              <w:ind w:left="34" w:hanging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22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 место -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</w:tc>
        <w:tc>
          <w:tcPr>
            <w:tcW w:w="3490" w:type="dxa"/>
          </w:tcPr>
          <w:p w:rsidR="00CF165D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место – 6</w:t>
            </w:r>
          </w:p>
          <w:p w:rsidR="00CF165D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 – 6</w:t>
            </w:r>
          </w:p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место -  6</w:t>
            </w:r>
          </w:p>
        </w:tc>
        <w:tc>
          <w:tcPr>
            <w:tcW w:w="2642" w:type="dxa"/>
          </w:tcPr>
          <w:p w:rsidR="00CF165D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место – 24</w:t>
            </w:r>
          </w:p>
          <w:p w:rsidR="00CF165D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 – 20</w:t>
            </w:r>
          </w:p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место -  26</w:t>
            </w:r>
          </w:p>
        </w:tc>
        <w:tc>
          <w:tcPr>
            <w:tcW w:w="2998" w:type="dxa"/>
          </w:tcPr>
          <w:p w:rsidR="00CF165D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место – 30</w:t>
            </w:r>
          </w:p>
          <w:p w:rsidR="00CF165D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 – 35</w:t>
            </w:r>
          </w:p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место -  32</w:t>
            </w:r>
          </w:p>
        </w:tc>
      </w:tr>
      <w:tr w:rsidR="00CF165D" w:rsidTr="00CF165D">
        <w:trPr>
          <w:trHeight w:val="291"/>
        </w:trPr>
        <w:tc>
          <w:tcPr>
            <w:tcW w:w="2679" w:type="dxa"/>
          </w:tcPr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Муниципальный</w:t>
            </w:r>
          </w:p>
        </w:tc>
        <w:tc>
          <w:tcPr>
            <w:tcW w:w="3211" w:type="dxa"/>
          </w:tcPr>
          <w:p w:rsidR="00CF165D" w:rsidRPr="00A62200" w:rsidRDefault="00CF165D" w:rsidP="00CF165D">
            <w:pPr>
              <w:ind w:left="34" w:hanging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22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место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  <w:p w:rsidR="00CF165D" w:rsidRPr="00A62200" w:rsidRDefault="00CF165D" w:rsidP="00CF165D">
            <w:pPr>
              <w:ind w:left="34" w:hanging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22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место –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  <w:p w:rsidR="00CF165D" w:rsidRPr="00A62200" w:rsidRDefault="00CF165D" w:rsidP="00CF165D">
            <w:pPr>
              <w:ind w:left="34" w:hanging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220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 место -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3490" w:type="dxa"/>
          </w:tcPr>
          <w:p w:rsidR="00CF165D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место – 2</w:t>
            </w:r>
          </w:p>
          <w:p w:rsidR="00CF165D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 – 2</w:t>
            </w:r>
          </w:p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место -  3</w:t>
            </w:r>
          </w:p>
        </w:tc>
        <w:tc>
          <w:tcPr>
            <w:tcW w:w="2642" w:type="dxa"/>
          </w:tcPr>
          <w:p w:rsidR="00CF165D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место – 58</w:t>
            </w:r>
          </w:p>
          <w:p w:rsidR="00CF165D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место – 44</w:t>
            </w:r>
          </w:p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место -  31</w:t>
            </w:r>
          </w:p>
        </w:tc>
        <w:tc>
          <w:tcPr>
            <w:tcW w:w="2998" w:type="dxa"/>
          </w:tcPr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A0494">
              <w:rPr>
                <w:rFonts w:ascii="Times New Roman" w:hAnsi="Times New Roman" w:cs="Times New Roman"/>
                <w:sz w:val="28"/>
                <w:szCs w:val="28"/>
              </w:rPr>
              <w:t xml:space="preserve">1 место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A0494">
              <w:rPr>
                <w:rFonts w:ascii="Times New Roman" w:hAnsi="Times New Roman" w:cs="Times New Roman"/>
                <w:sz w:val="28"/>
                <w:szCs w:val="28"/>
              </w:rPr>
              <w:t xml:space="preserve">2 место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A0494">
              <w:rPr>
                <w:rFonts w:ascii="Times New Roman" w:hAnsi="Times New Roman" w:cs="Times New Roman"/>
                <w:sz w:val="28"/>
                <w:szCs w:val="28"/>
              </w:rPr>
              <w:t xml:space="preserve">3 место 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CF165D" w:rsidTr="00CF165D">
        <w:trPr>
          <w:trHeight w:val="291"/>
        </w:trPr>
        <w:tc>
          <w:tcPr>
            <w:tcW w:w="2679" w:type="dxa"/>
          </w:tcPr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Региональный (областной)</w:t>
            </w:r>
          </w:p>
        </w:tc>
        <w:tc>
          <w:tcPr>
            <w:tcW w:w="3211" w:type="dxa"/>
          </w:tcPr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A0494">
              <w:rPr>
                <w:rFonts w:ascii="Times New Roman" w:hAnsi="Times New Roman" w:cs="Times New Roman"/>
                <w:sz w:val="28"/>
                <w:szCs w:val="28"/>
              </w:rPr>
              <w:t xml:space="preserve">1 место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A0494">
              <w:rPr>
                <w:rFonts w:ascii="Times New Roman" w:hAnsi="Times New Roman" w:cs="Times New Roman"/>
                <w:sz w:val="28"/>
                <w:szCs w:val="28"/>
              </w:rPr>
              <w:t xml:space="preserve">2 место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A0494">
              <w:rPr>
                <w:rFonts w:ascii="Times New Roman" w:hAnsi="Times New Roman" w:cs="Times New Roman"/>
                <w:sz w:val="28"/>
                <w:szCs w:val="28"/>
              </w:rPr>
              <w:t xml:space="preserve">3 место 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90" w:type="dxa"/>
          </w:tcPr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A0494">
              <w:rPr>
                <w:rFonts w:ascii="Times New Roman" w:hAnsi="Times New Roman" w:cs="Times New Roman"/>
                <w:sz w:val="28"/>
                <w:szCs w:val="28"/>
              </w:rPr>
              <w:t xml:space="preserve">1 место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A0494">
              <w:rPr>
                <w:rFonts w:ascii="Times New Roman" w:hAnsi="Times New Roman" w:cs="Times New Roman"/>
                <w:sz w:val="28"/>
                <w:szCs w:val="28"/>
              </w:rPr>
              <w:t xml:space="preserve">2 место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A0494">
              <w:rPr>
                <w:rFonts w:ascii="Times New Roman" w:hAnsi="Times New Roman" w:cs="Times New Roman"/>
                <w:sz w:val="28"/>
                <w:szCs w:val="28"/>
              </w:rPr>
              <w:t xml:space="preserve">3 место 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42" w:type="dxa"/>
          </w:tcPr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A0494">
              <w:rPr>
                <w:rFonts w:ascii="Times New Roman" w:hAnsi="Times New Roman" w:cs="Times New Roman"/>
                <w:sz w:val="28"/>
                <w:szCs w:val="28"/>
              </w:rPr>
              <w:t xml:space="preserve">1 место – </w:t>
            </w:r>
          </w:p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A0494">
              <w:rPr>
                <w:rFonts w:ascii="Times New Roman" w:hAnsi="Times New Roman" w:cs="Times New Roman"/>
                <w:sz w:val="28"/>
                <w:szCs w:val="28"/>
              </w:rPr>
              <w:t xml:space="preserve">2 место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A0494">
              <w:rPr>
                <w:rFonts w:ascii="Times New Roman" w:hAnsi="Times New Roman" w:cs="Times New Roman"/>
                <w:sz w:val="28"/>
                <w:szCs w:val="28"/>
              </w:rPr>
              <w:t xml:space="preserve">3 место 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98" w:type="dxa"/>
          </w:tcPr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A0494">
              <w:rPr>
                <w:rFonts w:ascii="Times New Roman" w:hAnsi="Times New Roman" w:cs="Times New Roman"/>
                <w:sz w:val="28"/>
                <w:szCs w:val="28"/>
              </w:rPr>
              <w:t xml:space="preserve">1 место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A0494">
              <w:rPr>
                <w:rFonts w:ascii="Times New Roman" w:hAnsi="Times New Roman" w:cs="Times New Roman"/>
                <w:sz w:val="28"/>
                <w:szCs w:val="28"/>
              </w:rPr>
              <w:t xml:space="preserve">2 место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A0494">
              <w:rPr>
                <w:rFonts w:ascii="Times New Roman" w:hAnsi="Times New Roman" w:cs="Times New Roman"/>
                <w:sz w:val="28"/>
                <w:szCs w:val="28"/>
              </w:rPr>
              <w:t xml:space="preserve">3 место 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F165D" w:rsidTr="00CF165D">
        <w:trPr>
          <w:trHeight w:val="291"/>
        </w:trPr>
        <w:tc>
          <w:tcPr>
            <w:tcW w:w="2679" w:type="dxa"/>
          </w:tcPr>
          <w:p w:rsidR="00CF165D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</w:p>
        </w:tc>
        <w:tc>
          <w:tcPr>
            <w:tcW w:w="3211" w:type="dxa"/>
          </w:tcPr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A0494">
              <w:rPr>
                <w:rFonts w:ascii="Times New Roman" w:hAnsi="Times New Roman" w:cs="Times New Roman"/>
                <w:sz w:val="28"/>
                <w:szCs w:val="28"/>
              </w:rPr>
              <w:t xml:space="preserve">1 место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A0494">
              <w:rPr>
                <w:rFonts w:ascii="Times New Roman" w:hAnsi="Times New Roman" w:cs="Times New Roman"/>
                <w:sz w:val="28"/>
                <w:szCs w:val="28"/>
              </w:rPr>
              <w:t xml:space="preserve">2 место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A0494">
              <w:rPr>
                <w:rFonts w:ascii="Times New Roman" w:hAnsi="Times New Roman" w:cs="Times New Roman"/>
                <w:sz w:val="28"/>
                <w:szCs w:val="28"/>
              </w:rPr>
              <w:t xml:space="preserve">3 место -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490" w:type="dxa"/>
          </w:tcPr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A0494">
              <w:rPr>
                <w:rFonts w:ascii="Times New Roman" w:hAnsi="Times New Roman" w:cs="Times New Roman"/>
                <w:sz w:val="28"/>
                <w:szCs w:val="28"/>
              </w:rPr>
              <w:t xml:space="preserve">1 место – </w:t>
            </w:r>
          </w:p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A0494">
              <w:rPr>
                <w:rFonts w:ascii="Times New Roman" w:hAnsi="Times New Roman" w:cs="Times New Roman"/>
                <w:sz w:val="28"/>
                <w:szCs w:val="28"/>
              </w:rPr>
              <w:t xml:space="preserve">2 место – </w:t>
            </w:r>
          </w:p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A0494">
              <w:rPr>
                <w:rFonts w:ascii="Times New Roman" w:hAnsi="Times New Roman" w:cs="Times New Roman"/>
                <w:sz w:val="28"/>
                <w:szCs w:val="28"/>
              </w:rPr>
              <w:t xml:space="preserve">3 место -  </w:t>
            </w:r>
          </w:p>
        </w:tc>
        <w:tc>
          <w:tcPr>
            <w:tcW w:w="2642" w:type="dxa"/>
          </w:tcPr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A0494">
              <w:rPr>
                <w:rFonts w:ascii="Times New Roman" w:hAnsi="Times New Roman" w:cs="Times New Roman"/>
                <w:sz w:val="28"/>
                <w:szCs w:val="28"/>
              </w:rPr>
              <w:t xml:space="preserve">1 место – </w:t>
            </w:r>
          </w:p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A0494">
              <w:rPr>
                <w:rFonts w:ascii="Times New Roman" w:hAnsi="Times New Roman" w:cs="Times New Roman"/>
                <w:sz w:val="28"/>
                <w:szCs w:val="28"/>
              </w:rPr>
              <w:t xml:space="preserve">2 место – </w:t>
            </w:r>
          </w:p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A0494">
              <w:rPr>
                <w:rFonts w:ascii="Times New Roman" w:hAnsi="Times New Roman" w:cs="Times New Roman"/>
                <w:sz w:val="28"/>
                <w:szCs w:val="28"/>
              </w:rPr>
              <w:t xml:space="preserve">3 место -  </w:t>
            </w:r>
          </w:p>
        </w:tc>
        <w:tc>
          <w:tcPr>
            <w:tcW w:w="2998" w:type="dxa"/>
          </w:tcPr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A0494">
              <w:rPr>
                <w:rFonts w:ascii="Times New Roman" w:hAnsi="Times New Roman" w:cs="Times New Roman"/>
                <w:sz w:val="28"/>
                <w:szCs w:val="28"/>
              </w:rPr>
              <w:t xml:space="preserve">1 место – </w:t>
            </w:r>
          </w:p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A0494">
              <w:rPr>
                <w:rFonts w:ascii="Times New Roman" w:hAnsi="Times New Roman" w:cs="Times New Roman"/>
                <w:sz w:val="28"/>
                <w:szCs w:val="28"/>
              </w:rPr>
              <w:t xml:space="preserve">2 место – </w:t>
            </w:r>
          </w:p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A0494">
              <w:rPr>
                <w:rFonts w:ascii="Times New Roman" w:hAnsi="Times New Roman" w:cs="Times New Roman"/>
                <w:sz w:val="28"/>
                <w:szCs w:val="28"/>
              </w:rPr>
              <w:t xml:space="preserve">3 место -  </w:t>
            </w:r>
          </w:p>
        </w:tc>
      </w:tr>
      <w:tr w:rsidR="00CF165D" w:rsidTr="00CF165D">
        <w:trPr>
          <w:trHeight w:val="291"/>
        </w:trPr>
        <w:tc>
          <w:tcPr>
            <w:tcW w:w="2679" w:type="dxa"/>
          </w:tcPr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A049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3211" w:type="dxa"/>
          </w:tcPr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A0494">
              <w:rPr>
                <w:rFonts w:ascii="Times New Roman" w:hAnsi="Times New Roman" w:cs="Times New Roman"/>
                <w:sz w:val="28"/>
                <w:szCs w:val="28"/>
              </w:rPr>
              <w:t xml:space="preserve">1 место – </w:t>
            </w:r>
          </w:p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A0494">
              <w:rPr>
                <w:rFonts w:ascii="Times New Roman" w:hAnsi="Times New Roman" w:cs="Times New Roman"/>
                <w:sz w:val="28"/>
                <w:szCs w:val="28"/>
              </w:rPr>
              <w:t xml:space="preserve">2 место – </w:t>
            </w:r>
          </w:p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A04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 место -  </w:t>
            </w:r>
          </w:p>
        </w:tc>
        <w:tc>
          <w:tcPr>
            <w:tcW w:w="3490" w:type="dxa"/>
          </w:tcPr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A04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место – </w:t>
            </w:r>
          </w:p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A0494">
              <w:rPr>
                <w:rFonts w:ascii="Times New Roman" w:hAnsi="Times New Roman" w:cs="Times New Roman"/>
                <w:sz w:val="28"/>
                <w:szCs w:val="28"/>
              </w:rPr>
              <w:t xml:space="preserve">2 место – </w:t>
            </w:r>
          </w:p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A04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 место -  </w:t>
            </w:r>
          </w:p>
        </w:tc>
        <w:tc>
          <w:tcPr>
            <w:tcW w:w="2642" w:type="dxa"/>
          </w:tcPr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A04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место – </w:t>
            </w:r>
          </w:p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A0494">
              <w:rPr>
                <w:rFonts w:ascii="Times New Roman" w:hAnsi="Times New Roman" w:cs="Times New Roman"/>
                <w:sz w:val="28"/>
                <w:szCs w:val="28"/>
              </w:rPr>
              <w:t xml:space="preserve">2 место – </w:t>
            </w:r>
          </w:p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A04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 место -  </w:t>
            </w:r>
          </w:p>
        </w:tc>
        <w:tc>
          <w:tcPr>
            <w:tcW w:w="2998" w:type="dxa"/>
          </w:tcPr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A04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место – </w:t>
            </w:r>
          </w:p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A0494">
              <w:rPr>
                <w:rFonts w:ascii="Times New Roman" w:hAnsi="Times New Roman" w:cs="Times New Roman"/>
                <w:sz w:val="28"/>
                <w:szCs w:val="28"/>
              </w:rPr>
              <w:t xml:space="preserve">2 место – </w:t>
            </w:r>
          </w:p>
          <w:p w:rsidR="00CF165D" w:rsidRPr="009A0494" w:rsidRDefault="00CF165D" w:rsidP="00CF165D">
            <w:pPr>
              <w:ind w:left="34" w:hanging="34"/>
              <w:rPr>
                <w:rFonts w:ascii="Times New Roman" w:hAnsi="Times New Roman" w:cs="Times New Roman"/>
                <w:sz w:val="28"/>
                <w:szCs w:val="28"/>
              </w:rPr>
            </w:pPr>
            <w:r w:rsidRPr="009A049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3 место -  </w:t>
            </w:r>
          </w:p>
        </w:tc>
      </w:tr>
    </w:tbl>
    <w:p w:rsidR="00CF165D" w:rsidRDefault="00CF165D" w:rsidP="00CF165D"/>
    <w:p w:rsidR="000A16F3" w:rsidRDefault="000A16F3" w:rsidP="00CF165D">
      <w:pPr>
        <w:spacing w:after="0"/>
        <w:ind w:left="1134" w:hanging="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16F3" w:rsidRDefault="000A16F3" w:rsidP="00CF165D">
      <w:pPr>
        <w:spacing w:after="0"/>
        <w:ind w:left="1134" w:hanging="113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28B5" w:rsidRDefault="00CF165D" w:rsidP="00CF165D">
      <w:pPr>
        <w:spacing w:after="0"/>
        <w:ind w:left="1134" w:hanging="11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Динамика участия обучающихся  </w:t>
      </w:r>
      <w:r w:rsidRPr="00CF165D">
        <w:rPr>
          <w:rFonts w:ascii="Times New Roman" w:hAnsi="Times New Roman" w:cs="Times New Roman"/>
          <w:b/>
          <w:sz w:val="28"/>
          <w:szCs w:val="28"/>
        </w:rPr>
        <w:t>в олимпиадах, конкурсах, НПК, спортивных соревнованиях</w:t>
      </w:r>
      <w:r>
        <w:rPr>
          <w:rFonts w:ascii="Times New Roman" w:hAnsi="Times New Roman" w:cs="Times New Roman"/>
          <w:b/>
          <w:sz w:val="28"/>
          <w:szCs w:val="28"/>
        </w:rPr>
        <w:t xml:space="preserve"> за два последних</w:t>
      </w:r>
      <w:r w:rsidRPr="00CF165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учебных года</w:t>
      </w:r>
    </w:p>
    <w:tbl>
      <w:tblPr>
        <w:tblStyle w:val="a4"/>
        <w:tblW w:w="1545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986"/>
        <w:gridCol w:w="1701"/>
        <w:gridCol w:w="1635"/>
        <w:gridCol w:w="1625"/>
        <w:gridCol w:w="1559"/>
        <w:gridCol w:w="1559"/>
        <w:gridCol w:w="1843"/>
        <w:gridCol w:w="1786"/>
        <w:gridCol w:w="1758"/>
      </w:tblGrid>
      <w:tr w:rsidR="00063D9A" w:rsidRPr="009A0494" w:rsidTr="00063D9A">
        <w:trPr>
          <w:trHeight w:val="903"/>
        </w:trPr>
        <w:tc>
          <w:tcPr>
            <w:tcW w:w="1986" w:type="dxa"/>
            <w:vMerge w:val="restart"/>
          </w:tcPr>
          <w:p w:rsidR="00063D9A" w:rsidRPr="00CF165D" w:rsidRDefault="00063D9A" w:rsidP="00AC1BAB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65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призовых мест по уровням </w:t>
            </w:r>
          </w:p>
        </w:tc>
        <w:tc>
          <w:tcPr>
            <w:tcW w:w="3336" w:type="dxa"/>
            <w:gridSpan w:val="2"/>
          </w:tcPr>
          <w:p w:rsidR="00063D9A" w:rsidRPr="00CF165D" w:rsidRDefault="00063D9A" w:rsidP="00AC1BAB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65D">
              <w:rPr>
                <w:rFonts w:ascii="Times New Roman" w:hAnsi="Times New Roman" w:cs="Times New Roman"/>
                <w:sz w:val="24"/>
                <w:szCs w:val="24"/>
              </w:rPr>
              <w:t>Олимпиады,</w:t>
            </w:r>
          </w:p>
          <w:p w:rsidR="00063D9A" w:rsidRPr="00CF165D" w:rsidRDefault="00063D9A" w:rsidP="00AC1BAB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65D">
              <w:rPr>
                <w:rFonts w:ascii="Times New Roman" w:hAnsi="Times New Roman" w:cs="Times New Roman"/>
                <w:sz w:val="24"/>
                <w:szCs w:val="24"/>
              </w:rPr>
              <w:t xml:space="preserve"> в том числе интернет олимпиады  и конкурсы</w:t>
            </w:r>
          </w:p>
        </w:tc>
        <w:tc>
          <w:tcPr>
            <w:tcW w:w="3184" w:type="dxa"/>
            <w:gridSpan w:val="2"/>
          </w:tcPr>
          <w:p w:rsidR="00063D9A" w:rsidRPr="00CF165D" w:rsidRDefault="00063D9A" w:rsidP="00AC1BAB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65D">
              <w:rPr>
                <w:rFonts w:ascii="Times New Roman" w:hAnsi="Times New Roman" w:cs="Times New Roman"/>
                <w:sz w:val="24"/>
                <w:szCs w:val="24"/>
              </w:rPr>
              <w:t xml:space="preserve">Научно-практические конференции </w:t>
            </w:r>
          </w:p>
        </w:tc>
        <w:tc>
          <w:tcPr>
            <w:tcW w:w="3402" w:type="dxa"/>
            <w:gridSpan w:val="2"/>
          </w:tcPr>
          <w:p w:rsidR="00063D9A" w:rsidRPr="00CF165D" w:rsidRDefault="00063D9A" w:rsidP="00AC1BAB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65D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Спортивные </w:t>
            </w:r>
          </w:p>
        </w:tc>
        <w:tc>
          <w:tcPr>
            <w:tcW w:w="3544" w:type="dxa"/>
            <w:gridSpan w:val="2"/>
          </w:tcPr>
          <w:p w:rsidR="00063D9A" w:rsidRPr="00CF165D" w:rsidRDefault="00063D9A" w:rsidP="00AC1BAB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165D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Творческие </w:t>
            </w:r>
          </w:p>
        </w:tc>
      </w:tr>
      <w:tr w:rsidR="00063D9A" w:rsidRPr="009A0494" w:rsidTr="006E4962">
        <w:trPr>
          <w:trHeight w:val="903"/>
        </w:trPr>
        <w:tc>
          <w:tcPr>
            <w:tcW w:w="1986" w:type="dxa"/>
            <w:vMerge/>
          </w:tcPr>
          <w:p w:rsidR="00063D9A" w:rsidRPr="00CF165D" w:rsidRDefault="00063D9A" w:rsidP="00063D9A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063D9A" w:rsidRPr="00CF165D" w:rsidRDefault="00063D9A" w:rsidP="00063D9A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2013-2014</w:t>
            </w:r>
          </w:p>
        </w:tc>
        <w:tc>
          <w:tcPr>
            <w:tcW w:w="1635" w:type="dxa"/>
          </w:tcPr>
          <w:p w:rsidR="00063D9A" w:rsidRPr="00CF165D" w:rsidRDefault="00063D9A" w:rsidP="00063D9A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2014-2015</w:t>
            </w:r>
          </w:p>
        </w:tc>
        <w:tc>
          <w:tcPr>
            <w:tcW w:w="1625" w:type="dxa"/>
          </w:tcPr>
          <w:p w:rsidR="00063D9A" w:rsidRPr="00CF165D" w:rsidRDefault="00063D9A" w:rsidP="00063D9A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2013-2014</w:t>
            </w:r>
          </w:p>
        </w:tc>
        <w:tc>
          <w:tcPr>
            <w:tcW w:w="1559" w:type="dxa"/>
          </w:tcPr>
          <w:p w:rsidR="00063D9A" w:rsidRPr="00CF165D" w:rsidRDefault="00063D9A" w:rsidP="00063D9A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2014-2015</w:t>
            </w:r>
          </w:p>
        </w:tc>
        <w:tc>
          <w:tcPr>
            <w:tcW w:w="1559" w:type="dxa"/>
          </w:tcPr>
          <w:p w:rsidR="00063D9A" w:rsidRPr="00CF165D" w:rsidRDefault="00063D9A" w:rsidP="00063D9A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2013-2014</w:t>
            </w:r>
          </w:p>
        </w:tc>
        <w:tc>
          <w:tcPr>
            <w:tcW w:w="1843" w:type="dxa"/>
          </w:tcPr>
          <w:p w:rsidR="00063D9A" w:rsidRPr="00CF165D" w:rsidRDefault="00063D9A" w:rsidP="00063D9A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2014-2015</w:t>
            </w:r>
          </w:p>
        </w:tc>
        <w:tc>
          <w:tcPr>
            <w:tcW w:w="1786" w:type="dxa"/>
          </w:tcPr>
          <w:p w:rsidR="00063D9A" w:rsidRPr="00CF165D" w:rsidRDefault="00063D9A" w:rsidP="00063D9A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2013-2014</w:t>
            </w:r>
          </w:p>
        </w:tc>
        <w:tc>
          <w:tcPr>
            <w:tcW w:w="1758" w:type="dxa"/>
          </w:tcPr>
          <w:p w:rsidR="00063D9A" w:rsidRPr="00CF165D" w:rsidRDefault="00063D9A" w:rsidP="00063D9A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2014-2015</w:t>
            </w:r>
          </w:p>
        </w:tc>
      </w:tr>
      <w:tr w:rsidR="00063D9A" w:rsidRPr="009A0494" w:rsidTr="006E4962">
        <w:trPr>
          <w:trHeight w:val="291"/>
        </w:trPr>
        <w:tc>
          <w:tcPr>
            <w:tcW w:w="1986" w:type="dxa"/>
          </w:tcPr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F165D">
              <w:rPr>
                <w:rFonts w:ascii="Times New Roman" w:hAnsi="Times New Roman" w:cs="Times New Roman"/>
                <w:sz w:val="24"/>
                <w:szCs w:val="24"/>
              </w:rPr>
              <w:t xml:space="preserve">Лицейский </w:t>
            </w:r>
          </w:p>
        </w:tc>
        <w:tc>
          <w:tcPr>
            <w:tcW w:w="1701" w:type="dxa"/>
          </w:tcPr>
          <w:p w:rsidR="006E4962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F165D">
              <w:rPr>
                <w:rFonts w:ascii="Times New Roman" w:hAnsi="Times New Roman" w:cs="Times New Roman"/>
                <w:sz w:val="24"/>
                <w:szCs w:val="24"/>
              </w:rPr>
              <w:t>Победители –</w:t>
            </w:r>
            <w:r w:rsidR="006E4962" w:rsidRPr="006E4962">
              <w:rPr>
                <w:rFonts w:ascii="Times New Roman" w:hAnsi="Times New Roman" w:cs="Times New Roman"/>
                <w:b/>
                <w:sz w:val="24"/>
                <w:szCs w:val="24"/>
              </w:rPr>
              <w:t>64</w:t>
            </w:r>
          </w:p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F165D">
              <w:rPr>
                <w:rFonts w:ascii="Times New Roman" w:hAnsi="Times New Roman" w:cs="Times New Roman"/>
                <w:sz w:val="24"/>
                <w:szCs w:val="24"/>
              </w:rPr>
              <w:t>Призеры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4962" w:rsidRPr="006E4962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1635" w:type="dxa"/>
          </w:tcPr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F165D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Победители – </w:t>
            </w:r>
            <w:r w:rsidRPr="006E4962">
              <w:rPr>
                <w:rFonts w:ascii="Times New Roman" w:hAnsi="Times New Roman" w:cs="Times New Roman"/>
                <w:b/>
                <w:sz w:val="24"/>
                <w:szCs w:val="24"/>
              </w:rPr>
              <w:t>107</w:t>
            </w:r>
          </w:p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F165D">
              <w:rPr>
                <w:rFonts w:ascii="Times New Roman" w:hAnsi="Times New Roman" w:cs="Times New Roman"/>
                <w:sz w:val="24"/>
                <w:szCs w:val="24"/>
              </w:rPr>
              <w:t xml:space="preserve">Призеры - </w:t>
            </w:r>
            <w:r w:rsidRPr="006E4962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1625" w:type="dxa"/>
          </w:tcPr>
          <w:p w:rsidR="006E4962" w:rsidRDefault="006E4962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Победители </w:t>
            </w:r>
            <w:r w:rsidRPr="006E4962">
              <w:rPr>
                <w:rFonts w:ascii="Times New Roman" w:hAnsi="Times New Roman" w:cs="Times New Roman"/>
                <w:b/>
                <w:sz w:val="24"/>
                <w:szCs w:val="24"/>
              </w:rPr>
              <w:t>– 6</w:t>
            </w:r>
          </w:p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F165D">
              <w:rPr>
                <w:rFonts w:ascii="Times New Roman" w:hAnsi="Times New Roman" w:cs="Times New Roman"/>
                <w:sz w:val="24"/>
                <w:szCs w:val="24"/>
              </w:rPr>
              <w:t>Призеры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4962" w:rsidRPr="006E496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Победители </w:t>
            </w:r>
            <w:r w:rsidRPr="006E4962">
              <w:rPr>
                <w:rFonts w:ascii="Times New Roman" w:hAnsi="Times New Roman" w:cs="Times New Roman"/>
                <w:b/>
                <w:sz w:val="24"/>
                <w:szCs w:val="24"/>
              </w:rPr>
              <w:t>- 6</w:t>
            </w:r>
          </w:p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Призеры - </w:t>
            </w:r>
            <w:r w:rsidRPr="006E496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:rsidR="00063D9A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F165D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Победители </w:t>
            </w:r>
            <w:r w:rsidRPr="006E4962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="006E4962" w:rsidRPr="006E49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28</w:t>
            </w:r>
          </w:p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F165D">
              <w:rPr>
                <w:rFonts w:ascii="Times New Roman" w:hAnsi="Times New Roman" w:cs="Times New Roman"/>
                <w:sz w:val="24"/>
                <w:szCs w:val="24"/>
              </w:rPr>
              <w:t>Призеры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4962" w:rsidRPr="006E4962"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1843" w:type="dxa"/>
          </w:tcPr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Победители </w:t>
            </w:r>
            <w:r w:rsidRPr="00CF165D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6E4962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Призеры -</w:t>
            </w:r>
            <w:r w:rsidRPr="006E49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46</w:t>
            </w:r>
          </w:p>
        </w:tc>
        <w:tc>
          <w:tcPr>
            <w:tcW w:w="1786" w:type="dxa"/>
          </w:tcPr>
          <w:p w:rsidR="0045440A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F165D">
              <w:rPr>
                <w:rFonts w:ascii="Times New Roman" w:hAnsi="Times New Roman" w:cs="Times New Roman"/>
                <w:sz w:val="24"/>
                <w:szCs w:val="24"/>
              </w:rPr>
              <w:t>Победители –</w:t>
            </w:r>
            <w:r w:rsidR="004544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440A" w:rsidRPr="0045440A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  <w:p w:rsidR="00063D9A" w:rsidRPr="0045440A" w:rsidRDefault="00063D9A" w:rsidP="00063D9A">
            <w:pPr>
              <w:ind w:left="34" w:hanging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165D">
              <w:rPr>
                <w:rFonts w:ascii="Times New Roman" w:hAnsi="Times New Roman" w:cs="Times New Roman"/>
                <w:sz w:val="24"/>
                <w:szCs w:val="24"/>
              </w:rPr>
              <w:t>Призеры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5440A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1758" w:type="dxa"/>
          </w:tcPr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Победители </w:t>
            </w:r>
            <w:r w:rsidRPr="00CF165D">
              <w:rPr>
                <w:rFonts w:ascii="Times New Roman" w:hAnsi="Times New Roman" w:cs="Times New Roman"/>
                <w:sz w:val="24"/>
                <w:szCs w:val="24"/>
              </w:rPr>
              <w:t>– 30</w:t>
            </w:r>
          </w:p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Призеры - 67</w:t>
            </w:r>
          </w:p>
        </w:tc>
      </w:tr>
      <w:tr w:rsidR="00063D9A" w:rsidRPr="009A0494" w:rsidTr="006E4962">
        <w:trPr>
          <w:trHeight w:val="291"/>
        </w:trPr>
        <w:tc>
          <w:tcPr>
            <w:tcW w:w="1986" w:type="dxa"/>
          </w:tcPr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F165D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1701" w:type="dxa"/>
          </w:tcPr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F165D">
              <w:rPr>
                <w:rFonts w:ascii="Times New Roman" w:hAnsi="Times New Roman" w:cs="Times New Roman"/>
                <w:sz w:val="24"/>
                <w:szCs w:val="24"/>
              </w:rPr>
              <w:t>Победители –</w:t>
            </w:r>
            <w:r w:rsidR="006E4962" w:rsidRPr="006E4962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F165D">
              <w:rPr>
                <w:rFonts w:ascii="Times New Roman" w:hAnsi="Times New Roman" w:cs="Times New Roman"/>
                <w:sz w:val="24"/>
                <w:szCs w:val="24"/>
              </w:rPr>
              <w:t xml:space="preserve">Призеры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E4962" w:rsidRPr="006E4962"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  <w:tc>
          <w:tcPr>
            <w:tcW w:w="1635" w:type="dxa"/>
          </w:tcPr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F165D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Победители – </w:t>
            </w:r>
            <w:r w:rsidRPr="006E4962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F165D">
              <w:rPr>
                <w:rFonts w:ascii="Times New Roman" w:hAnsi="Times New Roman" w:cs="Times New Roman"/>
                <w:sz w:val="24"/>
                <w:szCs w:val="24"/>
              </w:rPr>
              <w:t xml:space="preserve">Призеры - </w:t>
            </w:r>
            <w:r w:rsidRPr="006E4962"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  <w:tc>
          <w:tcPr>
            <w:tcW w:w="1625" w:type="dxa"/>
          </w:tcPr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F165D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Победители </w:t>
            </w:r>
            <w:r w:rsidRPr="006E49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</w:t>
            </w:r>
            <w:r w:rsidR="006E4962" w:rsidRPr="006E496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F165D">
              <w:rPr>
                <w:rFonts w:ascii="Times New Roman" w:hAnsi="Times New Roman" w:cs="Times New Roman"/>
                <w:sz w:val="24"/>
                <w:szCs w:val="24"/>
              </w:rPr>
              <w:t xml:space="preserve">Призеры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E49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E4962" w:rsidRPr="006E496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Победители -</w:t>
            </w:r>
            <w:r w:rsidRPr="006E49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</w:p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Призеры </w:t>
            </w:r>
            <w:r w:rsidRPr="006E4962">
              <w:rPr>
                <w:rFonts w:ascii="Times New Roman" w:hAnsi="Times New Roman" w:cs="Times New Roman"/>
                <w:b/>
                <w:sz w:val="24"/>
                <w:szCs w:val="24"/>
              </w:rPr>
              <w:t>- 5</w:t>
            </w:r>
          </w:p>
        </w:tc>
        <w:tc>
          <w:tcPr>
            <w:tcW w:w="1559" w:type="dxa"/>
          </w:tcPr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F165D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Победители </w:t>
            </w:r>
            <w:r w:rsidRPr="006E49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</w:t>
            </w:r>
            <w:r w:rsidR="006E4962" w:rsidRPr="006E4962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F165D">
              <w:rPr>
                <w:rFonts w:ascii="Times New Roman" w:hAnsi="Times New Roman" w:cs="Times New Roman"/>
                <w:sz w:val="24"/>
                <w:szCs w:val="24"/>
              </w:rPr>
              <w:t xml:space="preserve">Призеры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E4962" w:rsidRPr="006E4962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1843" w:type="dxa"/>
          </w:tcPr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Победители </w:t>
            </w:r>
            <w:r w:rsidRPr="00CF165D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6E4962"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Призеры  </w:t>
            </w:r>
            <w:r w:rsidRPr="006E4962">
              <w:rPr>
                <w:rFonts w:ascii="Times New Roman" w:hAnsi="Times New Roman" w:cs="Times New Roman"/>
                <w:b/>
                <w:sz w:val="24"/>
                <w:szCs w:val="24"/>
              </w:rPr>
              <w:t>- 75</w:t>
            </w:r>
          </w:p>
        </w:tc>
        <w:tc>
          <w:tcPr>
            <w:tcW w:w="1786" w:type="dxa"/>
          </w:tcPr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F165D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Победители – </w:t>
            </w:r>
            <w:r w:rsidR="0045440A" w:rsidRPr="0045440A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F165D">
              <w:rPr>
                <w:rFonts w:ascii="Times New Roman" w:hAnsi="Times New Roman" w:cs="Times New Roman"/>
                <w:sz w:val="24"/>
                <w:szCs w:val="24"/>
              </w:rPr>
              <w:t xml:space="preserve">Призеры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5440A" w:rsidRPr="0045440A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758" w:type="dxa"/>
          </w:tcPr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Победители </w:t>
            </w:r>
            <w:r w:rsidRPr="00CF165D">
              <w:rPr>
                <w:rFonts w:ascii="Times New Roman" w:hAnsi="Times New Roman" w:cs="Times New Roman"/>
                <w:sz w:val="24"/>
                <w:szCs w:val="24"/>
              </w:rPr>
              <w:t>– 21</w:t>
            </w:r>
          </w:p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Призеры - 34</w:t>
            </w:r>
          </w:p>
        </w:tc>
      </w:tr>
      <w:tr w:rsidR="00063D9A" w:rsidRPr="009A0494" w:rsidTr="006E4962">
        <w:trPr>
          <w:trHeight w:val="291"/>
        </w:trPr>
        <w:tc>
          <w:tcPr>
            <w:tcW w:w="1986" w:type="dxa"/>
          </w:tcPr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F165D">
              <w:rPr>
                <w:rFonts w:ascii="Times New Roman" w:hAnsi="Times New Roman" w:cs="Times New Roman"/>
                <w:sz w:val="24"/>
                <w:szCs w:val="24"/>
              </w:rPr>
              <w:t>Региональный (областной)</w:t>
            </w:r>
          </w:p>
        </w:tc>
        <w:tc>
          <w:tcPr>
            <w:tcW w:w="1701" w:type="dxa"/>
          </w:tcPr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Победители - </w:t>
            </w:r>
            <w:r w:rsidR="006E4962" w:rsidRPr="006E496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Призеры - </w:t>
            </w:r>
            <w:r w:rsidR="006E4962" w:rsidRPr="006E4962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635" w:type="dxa"/>
          </w:tcPr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Победители - </w:t>
            </w:r>
            <w:r w:rsidRPr="006E496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Призеры - </w:t>
            </w:r>
            <w:r w:rsidRPr="006E49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 </w:t>
            </w:r>
          </w:p>
        </w:tc>
        <w:tc>
          <w:tcPr>
            <w:tcW w:w="1625" w:type="dxa"/>
          </w:tcPr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Победители </w:t>
            </w:r>
            <w:r w:rsidRPr="006E49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6E4962" w:rsidRPr="006E496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Призеры </w:t>
            </w:r>
            <w:r w:rsidRPr="006E49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6E4962" w:rsidRPr="006E496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Победители </w:t>
            </w:r>
            <w:r w:rsidRPr="006E4962">
              <w:rPr>
                <w:rFonts w:ascii="Times New Roman" w:hAnsi="Times New Roman" w:cs="Times New Roman"/>
                <w:b/>
                <w:sz w:val="24"/>
                <w:szCs w:val="24"/>
              </w:rPr>
              <w:t>– 8</w:t>
            </w:r>
          </w:p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Призеры - </w:t>
            </w:r>
            <w:r w:rsidRPr="006E496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Победители </w:t>
            </w:r>
            <w:r w:rsidRPr="006E49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="006E4962" w:rsidRPr="006E496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Призеры - </w:t>
            </w:r>
            <w:r w:rsidR="006E49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3" w:type="dxa"/>
          </w:tcPr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F165D">
              <w:rPr>
                <w:rFonts w:ascii="Times New Roman" w:hAnsi="Times New Roman" w:cs="Times New Roman"/>
                <w:sz w:val="24"/>
                <w:szCs w:val="24"/>
              </w:rPr>
              <w:t xml:space="preserve">1 место – </w:t>
            </w:r>
            <w:r w:rsidR="006E49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Призеры - 4</w:t>
            </w:r>
          </w:p>
        </w:tc>
        <w:tc>
          <w:tcPr>
            <w:tcW w:w="1786" w:type="dxa"/>
          </w:tcPr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Победители - </w:t>
            </w:r>
            <w:r w:rsidR="0045440A" w:rsidRPr="0045440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Призеры - </w:t>
            </w:r>
            <w:r w:rsidR="0045440A" w:rsidRPr="0045440A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758" w:type="dxa"/>
          </w:tcPr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Победитель </w:t>
            </w:r>
            <w:r w:rsidRPr="00CF165D">
              <w:rPr>
                <w:rFonts w:ascii="Times New Roman" w:hAnsi="Times New Roman" w:cs="Times New Roman"/>
                <w:sz w:val="24"/>
                <w:szCs w:val="24"/>
              </w:rPr>
              <w:t>– 2</w:t>
            </w:r>
          </w:p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Призеры - 10</w:t>
            </w:r>
          </w:p>
        </w:tc>
      </w:tr>
      <w:tr w:rsidR="00063D9A" w:rsidRPr="009A0494" w:rsidTr="006E4962">
        <w:trPr>
          <w:trHeight w:val="291"/>
        </w:trPr>
        <w:tc>
          <w:tcPr>
            <w:tcW w:w="1986" w:type="dxa"/>
          </w:tcPr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 w:rsidRPr="00CF165D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</w:p>
        </w:tc>
        <w:tc>
          <w:tcPr>
            <w:tcW w:w="1701" w:type="dxa"/>
          </w:tcPr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Победители </w:t>
            </w:r>
            <w:r w:rsidR="006E496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E4962" w:rsidRPr="006E496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  <w:r w:rsidRPr="006E49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Призеры - </w:t>
            </w:r>
            <w:r w:rsidR="006E4962" w:rsidRPr="006E496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635" w:type="dxa"/>
          </w:tcPr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Победители - </w:t>
            </w:r>
            <w:r w:rsidRPr="006E4962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Призеры - </w:t>
            </w:r>
            <w:r w:rsidRPr="006E4962"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625" w:type="dxa"/>
          </w:tcPr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Победители - </w:t>
            </w:r>
          </w:p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Призеры - </w:t>
            </w:r>
          </w:p>
        </w:tc>
        <w:tc>
          <w:tcPr>
            <w:tcW w:w="1559" w:type="dxa"/>
          </w:tcPr>
          <w:p w:rsidR="006E4962" w:rsidRDefault="006E4962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Победители-</w:t>
            </w:r>
          </w:p>
          <w:p w:rsidR="00063D9A" w:rsidRPr="00CF165D" w:rsidRDefault="006E4962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Призеры - </w:t>
            </w:r>
            <w:r w:rsidR="00063D9A" w:rsidRPr="00CF1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Победители - </w:t>
            </w:r>
          </w:p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Призеры - </w:t>
            </w:r>
          </w:p>
        </w:tc>
        <w:tc>
          <w:tcPr>
            <w:tcW w:w="1843" w:type="dxa"/>
          </w:tcPr>
          <w:p w:rsidR="006E4962" w:rsidRDefault="006E4962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Победители-</w:t>
            </w:r>
          </w:p>
          <w:p w:rsidR="00063D9A" w:rsidRPr="00CF165D" w:rsidRDefault="006E4962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Призеры -</w:t>
            </w:r>
            <w:r w:rsidR="00063D9A" w:rsidRPr="00CF165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786" w:type="dxa"/>
          </w:tcPr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Победители - </w:t>
            </w:r>
          </w:p>
          <w:p w:rsidR="00063D9A" w:rsidRPr="00CF165D" w:rsidRDefault="00063D9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Призеры - </w:t>
            </w:r>
          </w:p>
        </w:tc>
        <w:tc>
          <w:tcPr>
            <w:tcW w:w="1758" w:type="dxa"/>
          </w:tcPr>
          <w:p w:rsidR="0045440A" w:rsidRDefault="0045440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Победители – </w:t>
            </w:r>
          </w:p>
          <w:p w:rsidR="00063D9A" w:rsidRPr="00CF165D" w:rsidRDefault="0045440A" w:rsidP="00063D9A">
            <w:pPr>
              <w:ind w:left="34" w:hanging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Призеры </w:t>
            </w:r>
            <w:r w:rsidR="00063D9A" w:rsidRPr="00CF1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CF165D" w:rsidRDefault="00CF165D" w:rsidP="0045440A">
      <w:pPr>
        <w:spacing w:after="0"/>
        <w:ind w:left="1134" w:hanging="113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440A" w:rsidRDefault="0045440A" w:rsidP="0045440A">
      <w:pPr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 w:rsidRPr="0045440A">
        <w:rPr>
          <w:rFonts w:ascii="Times New Roman" w:hAnsi="Times New Roman" w:cs="Times New Roman"/>
          <w:sz w:val="28"/>
          <w:szCs w:val="28"/>
        </w:rPr>
        <w:t xml:space="preserve">Статистические сведения свидетельствуют о высокой мотивации обучающихся к участию в интеллектуальных, творческих конкурсах, научно-практических конференциях, спортивных соревнованиях. </w:t>
      </w:r>
    </w:p>
    <w:p w:rsidR="000A16F3" w:rsidRDefault="000A16F3" w:rsidP="0045440A">
      <w:pPr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</w:p>
    <w:p w:rsidR="000A16F3" w:rsidRDefault="00207422" w:rsidP="0045440A">
      <w:pPr>
        <w:spacing w:after="0"/>
        <w:ind w:left="1134" w:hanging="1134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Блок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000D7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20742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Социализация и профилактика девиантного поведения обучающихся </w:t>
      </w:r>
      <w:r w:rsidRPr="00207422">
        <w:rPr>
          <w:rFonts w:ascii="Times New Roman" w:hAnsi="Times New Roman" w:cs="Times New Roman"/>
          <w:b/>
          <w:color w:val="FF0000"/>
          <w:sz w:val="28"/>
          <w:szCs w:val="28"/>
        </w:rPr>
        <w:t>(оценочный лист №2)</w:t>
      </w:r>
    </w:p>
    <w:p w:rsidR="00207422" w:rsidRDefault="00207422" w:rsidP="0045440A">
      <w:pPr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</w:p>
    <w:p w:rsidR="008330FB" w:rsidRDefault="00207422" w:rsidP="0045440A">
      <w:pPr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Социализация обучающихся в МАОУ «Артинский лицей» проводилась в соответствии </w:t>
      </w:r>
      <w:r w:rsidR="008330FB">
        <w:rPr>
          <w:rFonts w:ascii="Times New Roman" w:hAnsi="Times New Roman" w:cs="Times New Roman"/>
          <w:sz w:val="28"/>
          <w:szCs w:val="28"/>
        </w:rPr>
        <w:t>с Программой развития «Школа  - центр  образования в сельской территории», Программой воспитания и социализации, планом воспитательной работы лицея. Процесс воспитания и социализации осуществлялся по направлениям развития личности.</w:t>
      </w:r>
    </w:p>
    <w:p w:rsidR="00DF7996" w:rsidRDefault="00C34A7A" w:rsidP="00DF7996">
      <w:pPr>
        <w:spacing w:after="0"/>
        <w:ind w:left="1134" w:hanging="1134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C34A7A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.1 </w:t>
      </w:r>
      <w:r w:rsidR="008330FB">
        <w:rPr>
          <w:rFonts w:ascii="Times New Roman" w:hAnsi="Times New Roman" w:cs="Times New Roman"/>
          <w:sz w:val="28"/>
          <w:szCs w:val="28"/>
        </w:rPr>
        <w:t>Духовно-нравственное направление развития личности осуществлялось через организацию коллективно-творческих дел образовательной организации и реализацию планов воспитательной работы классных коллективов. В течение 2014 – 2015 учебного года прошли мероприятия в рамках общелицейского социально-значимого проекта «Память», посвященного Году русской литературы и 70-летию Победы советского народа в Великой Отечественной войне. Обучающиеся лицея стали участниками следующих социально-значимых проектов (мероприятий)</w:t>
      </w:r>
      <w:r w:rsidR="00DF7996">
        <w:rPr>
          <w:rFonts w:ascii="Times New Roman" w:hAnsi="Times New Roman" w:cs="Times New Roman"/>
          <w:sz w:val="28"/>
          <w:szCs w:val="28"/>
        </w:rPr>
        <w:t xml:space="preserve"> </w:t>
      </w:r>
      <w:r w:rsidR="00DF7996" w:rsidRPr="00207422">
        <w:rPr>
          <w:rFonts w:ascii="Times New Roman" w:hAnsi="Times New Roman" w:cs="Times New Roman"/>
          <w:b/>
          <w:color w:val="FF0000"/>
          <w:sz w:val="28"/>
          <w:szCs w:val="28"/>
        </w:rPr>
        <w:t>(оценочный лист №2</w:t>
      </w:r>
      <w:r w:rsidR="00DF7996">
        <w:rPr>
          <w:rFonts w:ascii="Times New Roman" w:hAnsi="Times New Roman" w:cs="Times New Roman"/>
          <w:b/>
          <w:color w:val="FF0000"/>
          <w:sz w:val="28"/>
          <w:szCs w:val="28"/>
        </w:rPr>
        <w:t>, п. 2.3, 2.4</w:t>
      </w:r>
      <w:r w:rsidR="00DF7996" w:rsidRPr="00207422">
        <w:rPr>
          <w:rFonts w:ascii="Times New Roman" w:hAnsi="Times New Roman" w:cs="Times New Roman"/>
          <w:b/>
          <w:color w:val="FF0000"/>
          <w:sz w:val="28"/>
          <w:szCs w:val="28"/>
        </w:rPr>
        <w:t>)</w:t>
      </w:r>
    </w:p>
    <w:p w:rsidR="00207422" w:rsidRDefault="00207422" w:rsidP="0045440A">
      <w:pPr>
        <w:spacing w:after="0"/>
        <w:ind w:left="1134" w:hanging="1134"/>
        <w:jc w:val="both"/>
        <w:rPr>
          <w:rFonts w:ascii="Times New Roman" w:hAnsi="Times New Roman" w:cs="Times New Roman"/>
          <w:sz w:val="28"/>
          <w:szCs w:val="28"/>
        </w:rPr>
      </w:pPr>
    </w:p>
    <w:p w:rsidR="008330FB" w:rsidRDefault="008330FB" w:rsidP="0045440A">
      <w:pPr>
        <w:spacing w:after="0"/>
        <w:ind w:left="1134" w:hanging="1134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57"/>
        <w:gridCol w:w="3118"/>
        <w:gridCol w:w="6208"/>
      </w:tblGrid>
      <w:tr w:rsidR="001F7C26" w:rsidRPr="001F7C26" w:rsidTr="001F7C26">
        <w:trPr>
          <w:trHeight w:val="1003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C26" w:rsidRPr="001F7C26" w:rsidRDefault="001F7C26" w:rsidP="001F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1F7C2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Название проекта, акции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C26" w:rsidRPr="001F7C26" w:rsidRDefault="001F7C26" w:rsidP="001F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1F7C2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Кол-во участников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7C26" w:rsidRPr="001F7C26" w:rsidRDefault="001F7C26" w:rsidP="001F7C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1F7C2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Результаты, мероприятия</w:t>
            </w:r>
          </w:p>
        </w:tc>
      </w:tr>
      <w:tr w:rsidR="001F7C26" w:rsidRPr="001F7C26" w:rsidTr="001F7C26">
        <w:trPr>
          <w:trHeight w:val="344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C26" w:rsidRPr="001F7C26" w:rsidRDefault="001F7C26" w:rsidP="001F7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C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Акция «Бессмертный полк»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C26" w:rsidRPr="001F7C26" w:rsidRDefault="00DF7996" w:rsidP="001F7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 человека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C26" w:rsidRPr="001F7C26" w:rsidRDefault="001F7C26" w:rsidP="00DF79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C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 фотовыставке «Спасибо дедам за победу»</w:t>
            </w:r>
          </w:p>
        </w:tc>
      </w:tr>
      <w:tr w:rsidR="001F7C26" w:rsidRPr="001F7C26" w:rsidTr="001F7C26">
        <w:trPr>
          <w:trHeight w:val="344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C26" w:rsidRPr="001F7C26" w:rsidRDefault="001F7C26" w:rsidP="001F7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C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Художественное оформление лицея «Во имя  победы»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C26" w:rsidRPr="001F7C26" w:rsidRDefault="00DF7996" w:rsidP="001F7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человека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C26" w:rsidRPr="001F7C26" w:rsidRDefault="001F7C26" w:rsidP="00DF79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C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Оформление  окон </w:t>
            </w:r>
            <w:r w:rsidR="00DF79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и </w:t>
            </w:r>
            <w:r w:rsidRPr="001F7C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этажа</w:t>
            </w:r>
          </w:p>
        </w:tc>
      </w:tr>
      <w:tr w:rsidR="001F7C26" w:rsidRPr="001F7C26" w:rsidTr="001F7C26">
        <w:trPr>
          <w:trHeight w:val="344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C26" w:rsidRPr="001F7C26" w:rsidRDefault="001F7C26" w:rsidP="001F7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C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Акция «День дарения»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C26" w:rsidRPr="001F7C26" w:rsidRDefault="00DF7996" w:rsidP="001F7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человек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C26" w:rsidRDefault="001F7C26" w:rsidP="00DF79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C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Пополнение школьного музея экспонатами  </w:t>
            </w:r>
          </w:p>
          <w:p w:rsidR="001F7C26" w:rsidRPr="001F7C26" w:rsidRDefault="001F7C26" w:rsidP="00DF79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C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(8 шт)</w:t>
            </w:r>
          </w:p>
        </w:tc>
      </w:tr>
      <w:tr w:rsidR="001F7C26" w:rsidRPr="001F7C26" w:rsidTr="001F7C26">
        <w:trPr>
          <w:trHeight w:val="344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C26" w:rsidRPr="001F7C26" w:rsidRDefault="001F7C26" w:rsidP="001F7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C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Акция «Автомобиль победы»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C26" w:rsidRPr="001F7C26" w:rsidRDefault="00DF7996" w:rsidP="001F7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 человек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C26" w:rsidRPr="001F7C26" w:rsidRDefault="001F7C26" w:rsidP="00DF79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C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Украшения автомобиля  для участия в параде 9 Мая</w:t>
            </w:r>
          </w:p>
        </w:tc>
      </w:tr>
      <w:tr w:rsidR="001F7C26" w:rsidRPr="001F7C26" w:rsidTr="001F7C26">
        <w:trPr>
          <w:trHeight w:val="344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C26" w:rsidRPr="001F7C26" w:rsidRDefault="001F7C26" w:rsidP="001F7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C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Акция «Весенняя неделя добра»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C26" w:rsidRPr="001F7C26" w:rsidRDefault="00DF7996" w:rsidP="001F7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 человек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C26" w:rsidRDefault="00DF7996" w:rsidP="00DF79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Изготовлено</w:t>
            </w:r>
            <w:r w:rsidR="001F7C26" w:rsidRPr="001F7C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100 поздравительных открыток для общественной организации «Дети войны»</w:t>
            </w:r>
          </w:p>
          <w:p w:rsidR="00DF7996" w:rsidRDefault="00DF7996" w:rsidP="00DF79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Собраны книги и детские вещи для реабилитационного центра</w:t>
            </w:r>
          </w:p>
          <w:p w:rsidR="00D44C13" w:rsidRPr="001F7C26" w:rsidRDefault="00D44C13" w:rsidP="00DF79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Оказана помощь 36 пенсионерам</w:t>
            </w:r>
          </w:p>
        </w:tc>
      </w:tr>
      <w:tr w:rsidR="001F7C26" w:rsidRPr="001F7C26" w:rsidTr="001F7C26">
        <w:trPr>
          <w:trHeight w:val="344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C26" w:rsidRPr="001F7C26" w:rsidRDefault="001F7C26" w:rsidP="001F7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C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Праздничное мероприятие, посвящённое  Дню Победы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C26" w:rsidRPr="001F7C26" w:rsidRDefault="00D44C13" w:rsidP="001F7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человека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C26" w:rsidRPr="001F7C26" w:rsidRDefault="00D44C13" w:rsidP="00DF79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Изготовлено 134 приглашения и подарка для ветеранов великой отечественной войны,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тружеников тыла, «детей войны» микрорайона Красная горка</w:t>
            </w:r>
          </w:p>
        </w:tc>
      </w:tr>
      <w:tr w:rsidR="001F7C26" w:rsidRPr="001F7C26" w:rsidTr="001F7C26">
        <w:trPr>
          <w:trHeight w:val="344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C26" w:rsidRPr="001F7C26" w:rsidRDefault="001F7C26" w:rsidP="001F7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C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 Праздничное мероприятие, посвящённое Дню пожилого человека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C26" w:rsidRPr="001F7C26" w:rsidRDefault="00D44C13" w:rsidP="001F7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человек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C26" w:rsidRPr="001F7C26" w:rsidRDefault="001F7C26" w:rsidP="004D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C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Разнесли </w:t>
            </w:r>
            <w:r w:rsidR="00D44C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234</w:t>
            </w:r>
            <w:r w:rsidRPr="001F7C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пригласительных </w:t>
            </w:r>
            <w:r w:rsidR="00D44C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билета</w:t>
            </w:r>
            <w:r w:rsidRPr="001F7C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на праздничное мероприятие, посвящённое Дню пожилого человека</w:t>
            </w:r>
          </w:p>
        </w:tc>
      </w:tr>
      <w:tr w:rsidR="001F7C26" w:rsidRPr="001F7C26" w:rsidTr="001F7C26">
        <w:trPr>
          <w:trHeight w:val="344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C26" w:rsidRPr="001F7C26" w:rsidRDefault="001F7C26" w:rsidP="001F7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C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Праздничное мероприятие, посвящённое  Дню матери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C26" w:rsidRPr="001F7C26" w:rsidRDefault="00D44C13" w:rsidP="001F7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 человек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C13" w:rsidRDefault="00D44C13" w:rsidP="004D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</w:t>
            </w:r>
            <w:r w:rsidR="001F7C26" w:rsidRPr="001F7C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ыставке «Хобби наших мам», </w:t>
            </w:r>
          </w:p>
          <w:p w:rsidR="00D44C13" w:rsidRDefault="00D44C13" w:rsidP="004D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Праздничный концерт</w:t>
            </w:r>
            <w:r w:rsidR="001F7C26" w:rsidRPr="001F7C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  <w:p w:rsidR="001F7C26" w:rsidRPr="001F7C26" w:rsidRDefault="00D44C13" w:rsidP="004D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Выпуск стенгазет</w:t>
            </w:r>
          </w:p>
        </w:tc>
      </w:tr>
      <w:tr w:rsidR="001F7C26" w:rsidRPr="001F7C26" w:rsidTr="001F7C26">
        <w:trPr>
          <w:trHeight w:val="344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C26" w:rsidRPr="001F7C26" w:rsidRDefault="001F7C26" w:rsidP="001F7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C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 Художественное оформление лицея к Новому году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C26" w:rsidRPr="001F7C26" w:rsidRDefault="00D44C13" w:rsidP="001F7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 человек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4C13" w:rsidRDefault="00D44C13" w:rsidP="004D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Оформление окон и рекреаций 1-3 этажей;</w:t>
            </w:r>
            <w:r w:rsidR="001F7C26" w:rsidRPr="001F7C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1F7C26" w:rsidRPr="001F7C26" w:rsidRDefault="00D44C13" w:rsidP="004D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Выпуск стенгазет</w:t>
            </w:r>
          </w:p>
        </w:tc>
      </w:tr>
      <w:tr w:rsidR="001F7C26" w:rsidRPr="001F7C26" w:rsidTr="001F7C26">
        <w:trPr>
          <w:trHeight w:val="344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C26" w:rsidRPr="001F7C26" w:rsidRDefault="001F7C26" w:rsidP="001F7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 Концертная программа, посвященная Дню Победы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C26" w:rsidRPr="001F7C26" w:rsidRDefault="00D44C13" w:rsidP="001F7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64 человека 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C26" w:rsidRPr="001F7C26" w:rsidRDefault="00D44C13" w:rsidP="004D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концерте присутствовало 56 ветеранов, тружеников тыла, «детей войны» микрорайона Красная горка</w:t>
            </w:r>
          </w:p>
        </w:tc>
      </w:tr>
      <w:tr w:rsidR="001F7C26" w:rsidRPr="001F7C26" w:rsidTr="001F7C26">
        <w:trPr>
          <w:trHeight w:val="344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C26" w:rsidRDefault="001F7C26" w:rsidP="001F7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 Проект «Битва хоров», посвященный 70-летию Победы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C26" w:rsidRPr="001F7C26" w:rsidRDefault="00D44C13" w:rsidP="00D44C1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 лицеистов, 147 родителей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C26" w:rsidRPr="001F7C26" w:rsidRDefault="00D44C13" w:rsidP="004D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о проведении мероприятия размещена в газете «Артинские вести»</w:t>
            </w:r>
          </w:p>
        </w:tc>
      </w:tr>
      <w:tr w:rsidR="001F7C26" w:rsidRPr="001F7C26" w:rsidTr="001F7C26">
        <w:trPr>
          <w:trHeight w:val="344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C26" w:rsidRDefault="001F7C26" w:rsidP="001F7C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 Концертная программа, посвященная Дню пожилого человека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C26" w:rsidRPr="001F7C26" w:rsidRDefault="00D44C13" w:rsidP="001F7C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человека</w:t>
            </w:r>
          </w:p>
        </w:tc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7C26" w:rsidRPr="001F7C26" w:rsidRDefault="00D44C13" w:rsidP="004D5A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 праздничном концерте и чаепитии присутствовало 74 пенсионера </w:t>
            </w:r>
            <w:r w:rsidRPr="00D44C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микрорайона Красная горка</w:t>
            </w:r>
          </w:p>
        </w:tc>
      </w:tr>
    </w:tbl>
    <w:p w:rsidR="00000D77" w:rsidRDefault="004D5A51" w:rsidP="0045440A">
      <w:pPr>
        <w:spacing w:after="0"/>
        <w:ind w:left="1134" w:hanging="1134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</w:t>
      </w:r>
    </w:p>
    <w:p w:rsidR="001F7C26" w:rsidRDefault="004D5A51" w:rsidP="0045440A">
      <w:pPr>
        <w:spacing w:after="0"/>
        <w:ind w:left="1134" w:hanging="11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5A5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Вывод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 2014 – 2015 учебном году в социально-</w:t>
      </w:r>
      <w:r w:rsidR="00000D77">
        <w:rPr>
          <w:rFonts w:ascii="Times New Roman" w:hAnsi="Times New Roman" w:cs="Times New Roman"/>
          <w:color w:val="000000" w:themeColor="text1"/>
          <w:sz w:val="28"/>
          <w:szCs w:val="28"/>
        </w:rPr>
        <w:t>значимых проектах приняли участие 97% обучающихся. Таким образом, в образовательной организации были созданы условия для реализации духовно-нравственного направления развития личности, в волонтерских акциях, в том числе с участием социальных партнеров (реабилитационный центр, центр детского творчества, учреждения культуры) приняли участие 285 человек, что составляет 67% от общего количества обучающихся образовательной организации.</w:t>
      </w:r>
    </w:p>
    <w:p w:rsidR="00C34A7A" w:rsidRDefault="00C34A7A" w:rsidP="0045440A">
      <w:pPr>
        <w:spacing w:after="0"/>
        <w:ind w:left="1134" w:hanging="11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образовательной организации проводится систематическая работа по приобщению обучающихся к базовым национальным ценностям:</w:t>
      </w:r>
    </w:p>
    <w:p w:rsidR="00C34A7A" w:rsidRDefault="00C34A7A" w:rsidP="0045440A">
      <w:pPr>
        <w:spacing w:after="0"/>
        <w:ind w:left="1134" w:hanging="11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34A7A" w:rsidRDefault="00C34A7A" w:rsidP="0045440A">
      <w:pPr>
        <w:spacing w:after="0"/>
        <w:ind w:left="1134" w:hanging="11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34A7A" w:rsidRDefault="00C34A7A" w:rsidP="0045440A">
      <w:pPr>
        <w:spacing w:after="0"/>
        <w:ind w:left="1134" w:hanging="11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34A7A" w:rsidRDefault="00C34A7A" w:rsidP="0045440A">
      <w:pPr>
        <w:spacing w:after="0"/>
        <w:ind w:left="1134" w:hanging="11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491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6"/>
        <w:gridCol w:w="4900"/>
        <w:gridCol w:w="6608"/>
      </w:tblGrid>
      <w:tr w:rsidR="00C34A7A" w:rsidRPr="00C34A7A" w:rsidTr="004462F4">
        <w:trPr>
          <w:trHeight w:val="754"/>
        </w:trPr>
        <w:tc>
          <w:tcPr>
            <w:tcW w:w="3195" w:type="dxa"/>
            <w:shd w:val="clear" w:color="auto" w:fill="auto"/>
            <w:vAlign w:val="center"/>
          </w:tcPr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Направление воспитательной работы</w:t>
            </w:r>
          </w:p>
        </w:tc>
        <w:tc>
          <w:tcPr>
            <w:tcW w:w="4962" w:type="dxa"/>
            <w:shd w:val="clear" w:color="auto" w:fill="auto"/>
            <w:vAlign w:val="center"/>
          </w:tcPr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Базовые национальные ценности</w:t>
            </w:r>
          </w:p>
        </w:tc>
        <w:tc>
          <w:tcPr>
            <w:tcW w:w="6757" w:type="dxa"/>
            <w:shd w:val="clear" w:color="auto" w:fill="auto"/>
            <w:vAlign w:val="center"/>
          </w:tcPr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Традиционные дела ОО, классные мероприятия</w:t>
            </w:r>
          </w:p>
        </w:tc>
      </w:tr>
      <w:tr w:rsidR="00C34A7A" w:rsidRPr="00C34A7A" w:rsidTr="004462F4">
        <w:trPr>
          <w:trHeight w:val="2151"/>
        </w:trPr>
        <w:tc>
          <w:tcPr>
            <w:tcW w:w="3195" w:type="dxa"/>
            <w:shd w:val="clear" w:color="auto" w:fill="auto"/>
          </w:tcPr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Воспитание гражданственности, патриотизма, уважения к правам, свободам и обязанностям человека. </w:t>
            </w:r>
          </w:p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любовь к России, своему народу, своему краю, служение Отечеству, правовое государство, гражданское обществ; закон и правопорядок, поликультурный мир, свобода личная и национальная, доверие к людям, институтам государства и гражданского общества. </w:t>
            </w:r>
          </w:p>
        </w:tc>
        <w:tc>
          <w:tcPr>
            <w:tcW w:w="6757" w:type="dxa"/>
            <w:shd w:val="clear" w:color="auto" w:fill="auto"/>
          </w:tcPr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1) Кл. часы:</w:t>
            </w:r>
          </w:p>
          <w:p w:rsidR="00C34A7A" w:rsidRPr="00C34A7A" w:rsidRDefault="00C34A7A" w:rsidP="00C34A7A">
            <w:pPr>
              <w:pStyle w:val="a3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«Живые участники парада Победы»</w:t>
            </w:r>
          </w:p>
          <w:p w:rsidR="00C34A7A" w:rsidRPr="00C34A7A" w:rsidRDefault="00C34A7A" w:rsidP="00C34A7A">
            <w:pPr>
              <w:pStyle w:val="a3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«Кузница Победы» (об уральцах, ковавших Победу)</w:t>
            </w:r>
          </w:p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Просмотр фильма «70 лет Победы»</w:t>
            </w:r>
          </w:p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Конкурс патриотической песни «Песни, опалённые войной»</w:t>
            </w:r>
          </w:p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Парад  9 Мая</w:t>
            </w:r>
          </w:p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участие в волонтёрской деятельности</w:t>
            </w:r>
          </w:p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34A7A" w:rsidRPr="00C34A7A" w:rsidTr="004462F4">
        <w:trPr>
          <w:trHeight w:val="1621"/>
        </w:trPr>
        <w:tc>
          <w:tcPr>
            <w:tcW w:w="3195" w:type="dxa"/>
            <w:shd w:val="clear" w:color="auto" w:fill="auto"/>
          </w:tcPr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Воспитание нравственных чувств и этического сознания. </w:t>
            </w:r>
          </w:p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нравственный выбор; жизнь и смысл жизни; справедливость; милосердие; честь; достоинство; свобода совести и вероисповедания; толерантность, представление о вере, духовной культуре и светской этике.</w:t>
            </w:r>
          </w:p>
        </w:tc>
        <w:tc>
          <w:tcPr>
            <w:tcW w:w="6757" w:type="dxa"/>
            <w:shd w:val="clear" w:color="auto" w:fill="auto"/>
          </w:tcPr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1) Кл. часы:</w:t>
            </w:r>
          </w:p>
          <w:p w:rsidR="00C34A7A" w:rsidRPr="00C34A7A" w:rsidRDefault="00C34A7A" w:rsidP="00C34A7A">
            <w:pPr>
              <w:pStyle w:val="a3"/>
              <w:numPr>
                <w:ilvl w:val="0"/>
                <w:numId w:val="14"/>
              </w:num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«Живые участники парада Победы»</w:t>
            </w:r>
          </w:p>
          <w:p w:rsidR="00C34A7A" w:rsidRPr="00C34A7A" w:rsidRDefault="00C34A7A" w:rsidP="00C34A7A">
            <w:pPr>
              <w:pStyle w:val="a3"/>
              <w:numPr>
                <w:ilvl w:val="0"/>
                <w:numId w:val="14"/>
              </w:num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«Кузница Победы» (об уральцах, ковавших Победу)</w:t>
            </w:r>
          </w:p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Просмотр фильма «70 лет Победы»</w:t>
            </w:r>
          </w:p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Конкурс патриотической песни «Песни, опалённые войной»</w:t>
            </w:r>
          </w:p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Парад  9 Мая</w:t>
            </w:r>
          </w:p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Фотовыставка «Спасибо деду за победу»</w:t>
            </w:r>
          </w:p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6) Помощь пожилым людям</w:t>
            </w:r>
          </w:p>
        </w:tc>
      </w:tr>
      <w:tr w:rsidR="00C34A7A" w:rsidRPr="00C34A7A" w:rsidTr="004462F4">
        <w:trPr>
          <w:trHeight w:val="1059"/>
        </w:trPr>
        <w:tc>
          <w:tcPr>
            <w:tcW w:w="3195" w:type="dxa"/>
            <w:shd w:val="clear" w:color="auto" w:fill="auto"/>
          </w:tcPr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Воспитание трудолюбия, творческого отношения к учению, труду, жизни. </w:t>
            </w:r>
          </w:p>
        </w:tc>
        <w:tc>
          <w:tcPr>
            <w:tcW w:w="4962" w:type="dxa"/>
            <w:shd w:val="clear" w:color="auto" w:fill="auto"/>
          </w:tcPr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уважение к труду; творчество и созидание; стремление к познанию и истине; целеустремленность и  настойчивость, бережливость.</w:t>
            </w:r>
          </w:p>
        </w:tc>
        <w:tc>
          <w:tcPr>
            <w:tcW w:w="6757" w:type="dxa"/>
            <w:shd w:val="clear" w:color="auto" w:fill="auto"/>
          </w:tcPr>
          <w:p w:rsidR="00C34A7A" w:rsidRPr="00C34A7A" w:rsidRDefault="00C34A7A" w:rsidP="00C34A7A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Кл. час «Посвящение в старшеклассники»</w:t>
            </w:r>
          </w:p>
          <w:p w:rsidR="00C34A7A" w:rsidRPr="00C34A7A" w:rsidRDefault="00C34A7A" w:rsidP="00C34A7A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Внутриклассное соревнование «10 лучших»</w:t>
            </w:r>
          </w:p>
          <w:p w:rsidR="00C34A7A" w:rsidRPr="00C34A7A" w:rsidRDefault="00C34A7A" w:rsidP="00C34A7A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Дежурство по лицею</w:t>
            </w:r>
          </w:p>
          <w:p w:rsidR="00C34A7A" w:rsidRPr="00C34A7A" w:rsidRDefault="00C34A7A" w:rsidP="00C34A7A">
            <w:pPr>
              <w:numPr>
                <w:ilvl w:val="0"/>
                <w:numId w:val="12"/>
              </w:num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Участие в интеллектуальных конкурсах, викторинах, олимпиадах</w:t>
            </w:r>
          </w:p>
        </w:tc>
      </w:tr>
      <w:tr w:rsidR="00C34A7A" w:rsidRPr="00C34A7A" w:rsidTr="00C34A7A">
        <w:trPr>
          <w:trHeight w:val="1125"/>
        </w:trPr>
        <w:tc>
          <w:tcPr>
            <w:tcW w:w="3195" w:type="dxa"/>
            <w:shd w:val="clear" w:color="auto" w:fill="auto"/>
          </w:tcPr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Формирование ценностного отношения к  семье, здоровью и здоровому образу жизни. </w:t>
            </w:r>
          </w:p>
        </w:tc>
        <w:tc>
          <w:tcPr>
            <w:tcW w:w="4962" w:type="dxa"/>
            <w:shd w:val="clear" w:color="auto" w:fill="auto"/>
          </w:tcPr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уважение родителей; забота о старших и младших; здоровье физическое и стремление к здоровому образу жизни, здоровье нравственное и социально-психологическое.</w:t>
            </w:r>
          </w:p>
        </w:tc>
        <w:tc>
          <w:tcPr>
            <w:tcW w:w="6757" w:type="dxa"/>
            <w:shd w:val="clear" w:color="auto" w:fill="auto"/>
          </w:tcPr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Просмотр фильма о вреде алкоголя «Технология спаивания»</w:t>
            </w:r>
          </w:p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Л/А кросс им. Героя России В. Омелькова</w:t>
            </w:r>
          </w:p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3) Л./А кросс «Золотая осень»</w:t>
            </w:r>
          </w:p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Кросс      наций</w:t>
            </w:r>
          </w:p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Лыжня России</w:t>
            </w:r>
          </w:p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6) Как защитить себя от гриппа? (кл. час)</w:t>
            </w:r>
          </w:p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7) Профилактика клещевого энцефалита (кл. час)</w:t>
            </w:r>
          </w:p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8) Соревнования по баскетболу.</w:t>
            </w:r>
          </w:p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9) Социально-психологическое тестирование по профилактике наркомании</w:t>
            </w:r>
          </w:p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10)  Наркомания – болезнь тела и  души (кл. час)</w:t>
            </w:r>
          </w:p>
        </w:tc>
      </w:tr>
      <w:tr w:rsidR="00C34A7A" w:rsidRPr="00C34A7A" w:rsidTr="004462F4">
        <w:trPr>
          <w:trHeight w:val="1332"/>
        </w:trPr>
        <w:tc>
          <w:tcPr>
            <w:tcW w:w="3195" w:type="dxa"/>
            <w:shd w:val="clear" w:color="auto" w:fill="auto"/>
          </w:tcPr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Воспитание ценностного отношения к природе, окружающей среде (экологическое воспитание). </w:t>
            </w:r>
          </w:p>
        </w:tc>
        <w:tc>
          <w:tcPr>
            <w:tcW w:w="4962" w:type="dxa"/>
            <w:shd w:val="clear" w:color="auto" w:fill="auto"/>
          </w:tcPr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родная земля; заповедная природа; планета Земля; экологическое сознание.</w:t>
            </w:r>
          </w:p>
        </w:tc>
        <w:tc>
          <w:tcPr>
            <w:tcW w:w="6757" w:type="dxa"/>
            <w:shd w:val="clear" w:color="auto" w:fill="auto"/>
          </w:tcPr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Прогулка в зимний лес</w:t>
            </w:r>
          </w:p>
        </w:tc>
      </w:tr>
      <w:tr w:rsidR="00C34A7A" w:rsidRPr="00C34A7A" w:rsidTr="004462F4">
        <w:trPr>
          <w:trHeight w:val="2151"/>
        </w:trPr>
        <w:tc>
          <w:tcPr>
            <w:tcW w:w="3195" w:type="dxa"/>
            <w:shd w:val="clear" w:color="auto" w:fill="auto"/>
          </w:tcPr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Воспитание ценностного отношения к прекрасному, формирование представлений об эстетических идеалах и ценностях (эстетическое воспитание). </w:t>
            </w:r>
          </w:p>
        </w:tc>
        <w:tc>
          <w:tcPr>
            <w:tcW w:w="4962" w:type="dxa"/>
            <w:shd w:val="clear" w:color="auto" w:fill="auto"/>
          </w:tcPr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красота; гармония; духовный мир человека; эстетическое развитие.</w:t>
            </w:r>
          </w:p>
        </w:tc>
        <w:tc>
          <w:tcPr>
            <w:tcW w:w="6757" w:type="dxa"/>
            <w:shd w:val="clear" w:color="auto" w:fill="auto"/>
          </w:tcPr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Экскурсия в школьный музей</w:t>
            </w:r>
          </w:p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2) Осенний бал:  поэтическая композиция «Слово о любви»</w:t>
            </w:r>
          </w:p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3) Новогодний праздник </w:t>
            </w:r>
          </w:p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Художественное оформление лицея к Новому году, Дню Победы</w:t>
            </w:r>
          </w:p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5) Выставка «Хобби наших мам»</w:t>
            </w:r>
          </w:p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6) Выпуск газет ко Дню матери и Новому году</w:t>
            </w:r>
          </w:p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7) Изготовление праздничных открыток для ОО «Дети войны»</w:t>
            </w:r>
          </w:p>
          <w:p w:rsidR="00C34A7A" w:rsidRPr="00C34A7A" w:rsidRDefault="00C34A7A" w:rsidP="00C34A7A">
            <w:pPr>
              <w:spacing w:after="0"/>
              <w:ind w:left="1134" w:hanging="113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34A7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8) Участие в выставке «Грани таланта»</w:t>
            </w:r>
          </w:p>
        </w:tc>
      </w:tr>
    </w:tbl>
    <w:p w:rsidR="00C34A7A" w:rsidRDefault="00C34A7A" w:rsidP="0045440A">
      <w:pPr>
        <w:spacing w:after="0"/>
        <w:ind w:left="1134" w:hanging="11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Каждый классный руководитель при анализе воспитательной работы отметил </w:t>
      </w:r>
      <w:r w:rsidR="00D17FBE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мероприятия, направленные на приобщение к базовым национальным ценностям.</w:t>
      </w:r>
    </w:p>
    <w:p w:rsidR="00C34A7A" w:rsidRDefault="00C34A7A" w:rsidP="00C34A7A">
      <w:pPr>
        <w:spacing w:after="0"/>
        <w:ind w:left="1134" w:hanging="1134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C34A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</w:t>
      </w:r>
      <w:r w:rsidRPr="00C34A7A">
        <w:rPr>
          <w:rFonts w:ascii="Times New Roman" w:hAnsi="Times New Roman" w:cs="Times New Roman"/>
          <w:b/>
          <w:sz w:val="28"/>
          <w:szCs w:val="28"/>
        </w:rPr>
        <w:t xml:space="preserve">2 </w:t>
      </w:r>
      <w:r>
        <w:rPr>
          <w:rFonts w:ascii="Times New Roman" w:hAnsi="Times New Roman" w:cs="Times New Roman"/>
          <w:b/>
          <w:sz w:val="28"/>
          <w:szCs w:val="28"/>
        </w:rPr>
        <w:t xml:space="preserve">Организация профориентационной работы с обучающимися </w:t>
      </w:r>
      <w:r w:rsidRPr="00207422">
        <w:rPr>
          <w:rFonts w:ascii="Times New Roman" w:hAnsi="Times New Roman" w:cs="Times New Roman"/>
          <w:b/>
          <w:color w:val="FF0000"/>
          <w:sz w:val="28"/>
          <w:szCs w:val="28"/>
        </w:rPr>
        <w:t>(оценочный лист №2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, п. 2.2</w:t>
      </w:r>
      <w:r w:rsidRPr="00207422">
        <w:rPr>
          <w:rFonts w:ascii="Times New Roman" w:hAnsi="Times New Roman" w:cs="Times New Roman"/>
          <w:b/>
          <w:color w:val="FF0000"/>
          <w:sz w:val="28"/>
          <w:szCs w:val="28"/>
        </w:rPr>
        <w:t>)</w:t>
      </w:r>
    </w:p>
    <w:p w:rsidR="00D17FBE" w:rsidRDefault="00D17FBE" w:rsidP="00D17FBE">
      <w:pPr>
        <w:spacing w:after="0"/>
        <w:ind w:left="1134" w:hanging="11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Профориентационная работа в МАОУ «Артинский лицей» ведется в соответствии с Проектом Программы развития образовательной организации «Организация профориентационной работы в МАОУ «Артинский лицей». В основе Проекта </w:t>
      </w:r>
      <w:r w:rsidR="00281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лежит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Концепция </w:t>
      </w:r>
      <w:r w:rsidRPr="00D17F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программы профориентационной работы </w:t>
      </w:r>
      <w:r w:rsidRPr="00D17FBE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в системе образования Свердловской области на 2012-2015 годы</w:t>
      </w:r>
      <w:r w:rsidR="0028149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8149C" w:rsidRDefault="0028149C" w:rsidP="00D17FBE">
      <w:pPr>
        <w:spacing w:after="0"/>
        <w:ind w:left="1134" w:hanging="11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Основными  проблемами по данному направлению деятельности образовательной организации являются:</w:t>
      </w:r>
    </w:p>
    <w:p w:rsidR="0028149C" w:rsidRPr="0028149C" w:rsidRDefault="0028149C" w:rsidP="0028149C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14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отсутствие действенных механизмов  взаимодействия образовательных учреждений общего, профессионального и дополнительного образования  со всеми субъектами профориентационной работы на основе перспектив запроса рынка труда Свердловской области; </w:t>
      </w:r>
    </w:p>
    <w:p w:rsidR="0028149C" w:rsidRPr="0028149C" w:rsidRDefault="0028149C" w:rsidP="0028149C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149C">
        <w:rPr>
          <w:rFonts w:ascii="Times New Roman" w:hAnsi="Times New Roman" w:cs="Times New Roman"/>
          <w:color w:val="000000" w:themeColor="text1"/>
          <w:sz w:val="28"/>
          <w:szCs w:val="28"/>
        </w:rPr>
        <w:t>низкий уровень ресурсного обеспечения образовательной деятельности профориентационной направленности;</w:t>
      </w:r>
    </w:p>
    <w:p w:rsidR="0028149C" w:rsidRPr="0028149C" w:rsidRDefault="0028149C" w:rsidP="0028149C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149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не сформированность  сетевой модели предпрофильного и профильного обучения;</w:t>
      </w:r>
    </w:p>
    <w:p w:rsidR="0028149C" w:rsidRDefault="0028149C" w:rsidP="0028149C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8149C">
        <w:rPr>
          <w:rFonts w:ascii="Times New Roman" w:hAnsi="Times New Roman" w:cs="Times New Roman"/>
          <w:color w:val="000000" w:themeColor="text1"/>
          <w:sz w:val="28"/>
          <w:szCs w:val="28"/>
        </w:rPr>
        <w:t>неудовлетворительное материально-техническое обеспечение технологического образования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8149C" w:rsidRDefault="0028149C" w:rsidP="0028149C">
      <w:pPr>
        <w:spacing w:after="0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2014 – 2015 учебный год было запланировано создание информационного банка данных о востребованных профессиях в Свердловской области и Артинском городском округе. В процессе работы выявлена такая проблема как отсутствие единого банка данных на уровне области и муниципального образования, поэтому в этом учебном году сформирован только перечень ссылок на образовательные организации ВПО и СПО, дающих специальности технической направленности.  В 2015 – 2016 учебном году планируется дальнейшая работа по данному направлению в сотрудничестве со специалистами Центра занятости населения Артинского городского округа.</w:t>
      </w:r>
    </w:p>
    <w:p w:rsidR="0028149C" w:rsidRDefault="0028149C" w:rsidP="0028149C">
      <w:pPr>
        <w:spacing w:after="0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Позитивным моментом в работе по направлению профориентационной работы является систематическое проведение классных часов, диспутов, ролевых игр классными руководителями и педагогом-психологом. </w:t>
      </w:r>
      <w:r w:rsidR="005226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таблице представлены наиболее интересные мероприятия профориентационной направленности</w:t>
      </w:r>
    </w:p>
    <w:p w:rsidR="0028149C" w:rsidRPr="0028149C" w:rsidRDefault="0028149C" w:rsidP="0028149C">
      <w:pPr>
        <w:spacing w:after="0"/>
        <w:ind w:left="36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4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1"/>
        <w:gridCol w:w="2410"/>
        <w:gridCol w:w="6379"/>
        <w:gridCol w:w="4783"/>
      </w:tblGrid>
      <w:tr w:rsidR="00A07D40" w:rsidRPr="00416457" w:rsidTr="001706E8">
        <w:trPr>
          <w:trHeight w:val="699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612" w:rsidRPr="0028149C" w:rsidRDefault="00522612" w:rsidP="004462F4">
            <w:pPr>
              <w:tabs>
                <w:tab w:val="left" w:pos="442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Класс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612" w:rsidRPr="0028149C" w:rsidRDefault="00522612" w:rsidP="004462F4">
            <w:pPr>
              <w:tabs>
                <w:tab w:val="left" w:pos="442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Классный руководитель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612" w:rsidRPr="0028149C" w:rsidRDefault="00522612" w:rsidP="004462F4">
            <w:pPr>
              <w:tabs>
                <w:tab w:val="left" w:pos="442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28149C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Мероприятия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2612" w:rsidRPr="0028149C" w:rsidRDefault="00522612" w:rsidP="004462F4">
            <w:pPr>
              <w:tabs>
                <w:tab w:val="left" w:pos="442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r w:rsidRPr="0028149C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>Социальные партнеры</w:t>
            </w:r>
          </w:p>
        </w:tc>
      </w:tr>
      <w:tr w:rsidR="00A07D40" w:rsidRPr="00416457" w:rsidTr="001706E8">
        <w:trPr>
          <w:trHeight w:val="132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612" w:rsidRPr="0028149C" w:rsidRDefault="00522612" w:rsidP="004462F4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5а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612" w:rsidRPr="0028149C" w:rsidRDefault="00522612" w:rsidP="004462F4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Григорьева О.В.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612" w:rsidRPr="0028149C" w:rsidRDefault="00522612" w:rsidP="004462F4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Совместный классный час «</w:t>
            </w:r>
            <w:r w:rsidRPr="0028149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Профессии наших родителей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»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612" w:rsidRPr="0028149C" w:rsidRDefault="00522612" w:rsidP="004462F4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28149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Родители (анкеты)</w:t>
            </w:r>
          </w:p>
        </w:tc>
      </w:tr>
      <w:tr w:rsidR="00522612" w:rsidRPr="00416457" w:rsidTr="001706E8">
        <w:trPr>
          <w:trHeight w:val="2729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612" w:rsidRDefault="00522612" w:rsidP="00522612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5б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612" w:rsidRDefault="00522612" w:rsidP="00522612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Добриогло Н.В.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612" w:rsidRPr="00522612" w:rsidRDefault="00522612" w:rsidP="00522612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226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1. Индивидуальная беседа с детьми, у которых возникали проблемы с успеваемостью, на тему: «Кем я хочу стать в будущем», ставили перед собой цель вместе с учителем добивались положительного результата.</w:t>
            </w:r>
          </w:p>
          <w:p w:rsidR="00522612" w:rsidRPr="00522612" w:rsidRDefault="00522612" w:rsidP="00522612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226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2. Был проведен классный час н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 тему «Моя будущая профессия».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612" w:rsidRPr="00522612" w:rsidRDefault="00522612" w:rsidP="00522612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226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Присутствие нескольких родителей (Иванова А.О. Кашина Т.П., Кашин В.А).</w:t>
            </w:r>
          </w:p>
        </w:tc>
      </w:tr>
      <w:tr w:rsidR="00522612" w:rsidRPr="00416457" w:rsidTr="001706E8">
        <w:trPr>
          <w:trHeight w:val="132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612" w:rsidRPr="00522612" w:rsidRDefault="00522612" w:rsidP="00522612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226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6а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612" w:rsidRPr="00522612" w:rsidRDefault="00522612" w:rsidP="00522612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226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Сыропятова Н.Е.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612" w:rsidRPr="00522612" w:rsidRDefault="00522612" w:rsidP="00522612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226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«Кл. час «Профессия моих родителей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612" w:rsidRPr="00522612" w:rsidRDefault="00522612" w:rsidP="00522612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226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Классный руководитель</w:t>
            </w:r>
          </w:p>
        </w:tc>
      </w:tr>
      <w:tr w:rsidR="00522612" w:rsidRPr="00416457" w:rsidTr="001706E8">
        <w:trPr>
          <w:trHeight w:val="132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612" w:rsidRPr="00522612" w:rsidRDefault="00522612" w:rsidP="00522612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8а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612" w:rsidRPr="00522612" w:rsidRDefault="00522612" w:rsidP="00522612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Еремеева Г.А.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612" w:rsidRPr="00522612" w:rsidRDefault="00522612" w:rsidP="00522612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226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Классный час «Ты и твоя будущая профессия »</w:t>
            </w:r>
          </w:p>
          <w:p w:rsidR="00522612" w:rsidRPr="00522612" w:rsidRDefault="00522612" w:rsidP="00522612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52261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Классный час «Хочу-могу-надо»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612" w:rsidRPr="00522612" w:rsidRDefault="00522612" w:rsidP="00522612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Педагог-психолог</w:t>
            </w:r>
          </w:p>
        </w:tc>
      </w:tr>
      <w:tr w:rsidR="00522612" w:rsidRPr="00416457" w:rsidTr="001706E8">
        <w:trPr>
          <w:trHeight w:val="132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612" w:rsidRDefault="0072004F" w:rsidP="00522612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>9а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612" w:rsidRDefault="0072004F" w:rsidP="00522612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Тарзина Т.В.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04F" w:rsidRPr="0072004F" w:rsidRDefault="0072004F" w:rsidP="0072004F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200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Анкетирование «Выбор профессии»</w:t>
            </w:r>
          </w:p>
          <w:p w:rsidR="0072004F" w:rsidRPr="0072004F" w:rsidRDefault="0072004F" w:rsidP="0072004F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200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Классный час  «В мире  профессий»</w:t>
            </w:r>
          </w:p>
          <w:p w:rsidR="00522612" w:rsidRPr="00522612" w:rsidRDefault="0072004F" w:rsidP="0072004F">
            <w:pPr>
              <w:tabs>
                <w:tab w:val="left" w:pos="442"/>
              </w:tabs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200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Встреча с представителями центра занятости и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Уральского государственного сельскохозяйственного университета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2612" w:rsidRDefault="0072004F" w:rsidP="00522612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Специалисты Центра занятости населения</w:t>
            </w:r>
          </w:p>
          <w:p w:rsidR="0072004F" w:rsidRDefault="0072004F" w:rsidP="0072004F">
            <w:pPr>
              <w:tabs>
                <w:tab w:val="left" w:pos="442"/>
              </w:tabs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Специалисты сельхозакадемии</w:t>
            </w:r>
          </w:p>
        </w:tc>
      </w:tr>
      <w:tr w:rsidR="0072004F" w:rsidRPr="00416457" w:rsidTr="001706E8">
        <w:trPr>
          <w:trHeight w:val="132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4F" w:rsidRDefault="0072004F" w:rsidP="00522612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9б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04F" w:rsidRDefault="0072004F" w:rsidP="00522612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Бажина В.А.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04F" w:rsidRPr="0072004F" w:rsidRDefault="0072004F" w:rsidP="0072004F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200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Анкетирование «Выбор профессии»</w:t>
            </w:r>
          </w:p>
          <w:p w:rsidR="0072004F" w:rsidRPr="0072004F" w:rsidRDefault="0072004F" w:rsidP="0072004F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200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Поездка на «День открытых дверей» в УрГСА</w:t>
            </w:r>
          </w:p>
          <w:p w:rsidR="0072004F" w:rsidRPr="0072004F" w:rsidRDefault="0072004F" w:rsidP="0072004F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200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Беседа со студентами УрГСА в агротехникуме</w:t>
            </w:r>
          </w:p>
          <w:p w:rsidR="0072004F" w:rsidRPr="0072004F" w:rsidRDefault="0072004F" w:rsidP="0072004F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200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Беседа со студентами Красноуфимского медицинского колледжа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04F" w:rsidRPr="0072004F" w:rsidRDefault="0072004F" w:rsidP="0072004F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200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Кл. руководитель, психолог</w:t>
            </w:r>
          </w:p>
          <w:p w:rsidR="0072004F" w:rsidRPr="0072004F" w:rsidRDefault="0072004F" w:rsidP="0072004F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200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Ракитина Л.В, представители УрГСА</w:t>
            </w:r>
          </w:p>
          <w:p w:rsidR="0072004F" w:rsidRPr="0072004F" w:rsidRDefault="0072004F" w:rsidP="0072004F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200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Кл.руководитель, студенты УрГСА</w:t>
            </w:r>
          </w:p>
          <w:p w:rsidR="0072004F" w:rsidRDefault="0072004F" w:rsidP="0072004F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72004F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Ракитина Л.В, кл. руководитель, студенты Красноуфимского медицинского колледжа</w:t>
            </w:r>
          </w:p>
        </w:tc>
      </w:tr>
      <w:tr w:rsidR="0072004F" w:rsidRPr="00416457" w:rsidTr="001706E8">
        <w:trPr>
          <w:trHeight w:val="132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04F" w:rsidRDefault="0072004F" w:rsidP="00522612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9в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004F" w:rsidRDefault="00A07D40" w:rsidP="00522612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Арапкина И.Г.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D40" w:rsidRPr="00A07D40" w:rsidRDefault="00A07D40" w:rsidP="00A07D40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07D4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1. Анкетирование «Выбор профессии»</w:t>
            </w:r>
          </w:p>
          <w:p w:rsidR="00A07D40" w:rsidRPr="00A07D40" w:rsidRDefault="00A07D40" w:rsidP="00A07D40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07D4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2. Экскурсия в агропромышленный техникум п. Арти</w:t>
            </w:r>
          </w:p>
          <w:p w:rsidR="00A07D40" w:rsidRPr="00A07D40" w:rsidRDefault="00A07D40" w:rsidP="00A07D40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07D4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3. Встреча с представителями агропромышленного колледжа г. Екатеринбурга</w:t>
            </w:r>
          </w:p>
          <w:p w:rsidR="0072004F" w:rsidRPr="0072004F" w:rsidRDefault="00A07D40" w:rsidP="00A07D40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07D4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4. Встреча со студентом радиотехнического колледжа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D40" w:rsidRPr="00A07D40" w:rsidRDefault="00A07D40" w:rsidP="00A07D40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07D4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Служба занятости населения Свердловской области</w:t>
            </w:r>
          </w:p>
          <w:p w:rsidR="00A07D40" w:rsidRPr="00A07D40" w:rsidRDefault="00A07D40" w:rsidP="00A07D40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Специалисты Агропромышленного </w:t>
            </w:r>
            <w:r w:rsidRPr="00A07D4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техникум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</w:t>
            </w:r>
            <w:r w:rsidRPr="00A07D4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п. Арти</w:t>
            </w:r>
          </w:p>
          <w:p w:rsidR="00A07D40" w:rsidRPr="00A07D40" w:rsidRDefault="00A07D40" w:rsidP="00A07D40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Специалисты Агропромышленного</w:t>
            </w:r>
            <w:r w:rsidRPr="00A07D4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колледж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</w:t>
            </w:r>
            <w:r w:rsidRPr="00A07D4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г. Екатеринбурга</w:t>
            </w:r>
          </w:p>
          <w:p w:rsidR="0072004F" w:rsidRPr="0072004F" w:rsidRDefault="00A07D40" w:rsidP="00A07D40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07D4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Радиотехнический колледж г. Екатеринбурга</w:t>
            </w:r>
          </w:p>
        </w:tc>
      </w:tr>
      <w:tr w:rsidR="00A07D40" w:rsidRPr="00416457" w:rsidTr="001706E8">
        <w:trPr>
          <w:trHeight w:val="4529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40" w:rsidRDefault="00A07D40" w:rsidP="00522612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lastRenderedPageBreak/>
              <w:t xml:space="preserve">10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D40" w:rsidRDefault="00A07D40" w:rsidP="00522612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Уткина Л.Н.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D40" w:rsidRPr="00A07D40" w:rsidRDefault="00A07D40" w:rsidP="00A07D40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07D4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Классный час «В мире  профессий»</w:t>
            </w:r>
          </w:p>
          <w:p w:rsidR="00A07D40" w:rsidRPr="00A07D40" w:rsidRDefault="00A07D40" w:rsidP="00A07D40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07D4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Встреча с выпускником танково-артиллеристского училища  Щаповым Алексеем</w:t>
            </w:r>
          </w:p>
          <w:p w:rsidR="00A07D40" w:rsidRPr="00A07D40" w:rsidRDefault="00A07D40" w:rsidP="00A07D40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07D4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Встреча со студентом РГПУ Еремеевым А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лексеем</w:t>
            </w:r>
            <w:r w:rsidRPr="00A07D4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  <w:p w:rsidR="00A07D40" w:rsidRPr="00A07D40" w:rsidRDefault="00A07D40" w:rsidP="00A07D40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07D4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Встреча со студенткой Меди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цинской академии Абросимовой Ксенией</w:t>
            </w:r>
          </w:p>
          <w:p w:rsidR="00A07D40" w:rsidRPr="00A07D40" w:rsidRDefault="00A07D40" w:rsidP="00A07D40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07D4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Кл.ч. Самая,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самая моя любимая профессия…" </w:t>
            </w:r>
          </w:p>
          <w:p w:rsidR="00A07D40" w:rsidRPr="00A07D40" w:rsidRDefault="00A07D40" w:rsidP="00A07D40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07D4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Кл.час.по профориентации: Встреча с Шориным Н.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– студентом колледжа им. Попова</w:t>
            </w:r>
          </w:p>
          <w:p w:rsidR="00A07D40" w:rsidRPr="00A07D40" w:rsidRDefault="00A07D40" w:rsidP="00A07D40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07D4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Классный час «Ты и твоя будущая профессия»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D40" w:rsidRPr="00A07D40" w:rsidRDefault="00A07D40" w:rsidP="00A07D40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07D4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Кл. рук</w:t>
            </w:r>
          </w:p>
          <w:p w:rsidR="00A07D40" w:rsidRPr="00A07D40" w:rsidRDefault="00A07D40" w:rsidP="00A07D40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07D4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Выпускник танково-артиллеристского училища  Щапов Алексей</w:t>
            </w:r>
          </w:p>
          <w:p w:rsidR="00A07D40" w:rsidRPr="00A07D40" w:rsidRDefault="00A07D40" w:rsidP="00A07D40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07D4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студент РГПУ Еремеев А.</w:t>
            </w:r>
          </w:p>
          <w:p w:rsidR="00A07D40" w:rsidRPr="00A07D40" w:rsidRDefault="00A07D40" w:rsidP="00A07D40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07D4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студенткаЧелябинского Медицинского ин-та Абросимова Кс</w:t>
            </w:r>
          </w:p>
          <w:p w:rsidR="00A07D40" w:rsidRDefault="00A07D40" w:rsidP="00A07D40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A07D40" w:rsidRDefault="00A07D40" w:rsidP="00A07D40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  <w:p w:rsidR="00A07D40" w:rsidRPr="00A07D40" w:rsidRDefault="00A07D40" w:rsidP="00A07D40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07D4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Студент радиотехнического колледжа им. Попова Шорин Н</w:t>
            </w:r>
            <w:r w:rsidR="00731A65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икита</w:t>
            </w:r>
            <w:r w:rsidRPr="00A07D4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.</w:t>
            </w:r>
          </w:p>
          <w:p w:rsidR="00A07D40" w:rsidRPr="00A07D40" w:rsidRDefault="00A07D40" w:rsidP="00A07D40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A07D40" w:rsidRPr="00416457" w:rsidTr="001706E8">
        <w:trPr>
          <w:trHeight w:val="547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D40" w:rsidRDefault="00A07D40" w:rsidP="00522612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D40" w:rsidRDefault="00A07D40" w:rsidP="00522612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Пономарева Н.В.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D40" w:rsidRPr="00A07D40" w:rsidRDefault="00A07D40" w:rsidP="00A07D40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07D4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Классный час «В мире  профессий»</w:t>
            </w:r>
          </w:p>
          <w:p w:rsidR="00A07D40" w:rsidRPr="00A07D40" w:rsidRDefault="00A07D40" w:rsidP="00A07D40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07D4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Встреча с представителями </w:t>
            </w: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Уральского государственного сельскохозяйственного университета</w:t>
            </w:r>
          </w:p>
          <w:p w:rsidR="00A07D40" w:rsidRPr="00A07D40" w:rsidRDefault="00A07D40" w:rsidP="00A07D40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07D4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Встреча с представителем полиции Буровым А.  А</w:t>
            </w:r>
          </w:p>
          <w:p w:rsidR="00A07D40" w:rsidRPr="00A07D40" w:rsidRDefault="00A07D40" w:rsidP="00A07D40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A07D40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Встреча с представителем АПУ</w:t>
            </w:r>
          </w:p>
        </w:tc>
        <w:tc>
          <w:tcPr>
            <w:tcW w:w="4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7D40" w:rsidRPr="00A07D40" w:rsidRDefault="00A07D40" w:rsidP="00A07D40">
            <w:pPr>
              <w:tabs>
                <w:tab w:val="left" w:pos="442"/>
              </w:tabs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</w:tbl>
    <w:p w:rsidR="00C34A7A" w:rsidRDefault="00C34A7A" w:rsidP="0045440A">
      <w:pPr>
        <w:spacing w:after="0"/>
        <w:ind w:left="1134" w:hanging="113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4A7A" w:rsidRDefault="00731A65" w:rsidP="0045440A">
      <w:pPr>
        <w:spacing w:after="0"/>
        <w:ind w:left="1134" w:hanging="11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Выводы: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большинство классных руководителей в течение всего учебного года проводили работу профоринтационной направленности, привлекали представителей учреждений ВПО и СПО. Проблемой остается использование однотипных, шаблонных форм (проведение классных часов), недостаточное привлечение к работе педагога-психолога, специалистов Центра занятости населения Артинского городского округа. В 2015 – 2016 учебном году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необходимо спланировать и провести методическую учебу для классных руководителей с целью оптимизации работы по данному направлению.</w:t>
      </w:r>
    </w:p>
    <w:p w:rsidR="004462F4" w:rsidRDefault="004462F4" w:rsidP="0045440A">
      <w:pPr>
        <w:spacing w:after="0"/>
        <w:ind w:left="1134" w:hanging="1134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3.3 Наличие системы учета и базы данных обучающихся группы риска </w:t>
      </w:r>
      <w:r w:rsidRPr="00207422">
        <w:rPr>
          <w:rFonts w:ascii="Times New Roman" w:hAnsi="Times New Roman" w:cs="Times New Roman"/>
          <w:b/>
          <w:color w:val="FF0000"/>
          <w:sz w:val="28"/>
          <w:szCs w:val="28"/>
        </w:rPr>
        <w:t>(оценочный лист №2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, п. 2.4</w:t>
      </w:r>
      <w:r w:rsidRPr="00207422">
        <w:rPr>
          <w:rFonts w:ascii="Times New Roman" w:hAnsi="Times New Roman" w:cs="Times New Roman"/>
          <w:b/>
          <w:color w:val="FF0000"/>
          <w:sz w:val="28"/>
          <w:szCs w:val="28"/>
        </w:rPr>
        <w:t>)</w:t>
      </w:r>
    </w:p>
    <w:p w:rsidR="004462F4" w:rsidRDefault="004462F4" w:rsidP="0045440A">
      <w:pPr>
        <w:spacing w:after="0"/>
        <w:ind w:left="1134" w:hanging="113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По состоянию на 1 июня 2015 на всех видах учета состоят следующие  обучающиеся:</w:t>
      </w:r>
    </w:p>
    <w:p w:rsidR="004462F4" w:rsidRDefault="004462F4" w:rsidP="0045440A">
      <w:pPr>
        <w:spacing w:after="0"/>
        <w:ind w:left="1134" w:hanging="113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62F4" w:rsidRDefault="004462F4" w:rsidP="0045440A">
      <w:pPr>
        <w:spacing w:after="0"/>
        <w:ind w:left="1134" w:hanging="113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Внутришкольный учет:</w:t>
      </w:r>
    </w:p>
    <w:tbl>
      <w:tblPr>
        <w:tblStyle w:val="a4"/>
        <w:tblW w:w="0" w:type="auto"/>
        <w:tblInd w:w="279" w:type="dxa"/>
        <w:tblLook w:val="04A0" w:firstRow="1" w:lastRow="0" w:firstColumn="1" w:lastColumn="0" w:noHBand="0" w:noVBand="1"/>
      </w:tblPr>
      <w:tblGrid>
        <w:gridCol w:w="567"/>
        <w:gridCol w:w="3702"/>
        <w:gridCol w:w="916"/>
        <w:gridCol w:w="2418"/>
        <w:gridCol w:w="2239"/>
        <w:gridCol w:w="4439"/>
      </w:tblGrid>
      <w:tr w:rsidR="004462F4" w:rsidTr="004462F4">
        <w:tc>
          <w:tcPr>
            <w:tcW w:w="567" w:type="dxa"/>
          </w:tcPr>
          <w:p w:rsidR="004462F4" w:rsidRDefault="004462F4" w:rsidP="00446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2" w:type="dxa"/>
          </w:tcPr>
          <w:p w:rsidR="004462F4" w:rsidRDefault="004462F4" w:rsidP="00446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обучающегося</w:t>
            </w:r>
          </w:p>
        </w:tc>
        <w:tc>
          <w:tcPr>
            <w:tcW w:w="916" w:type="dxa"/>
          </w:tcPr>
          <w:p w:rsidR="004462F4" w:rsidRDefault="004462F4" w:rsidP="00446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418" w:type="dxa"/>
          </w:tcPr>
          <w:p w:rsidR="004462F4" w:rsidRDefault="004462F4" w:rsidP="00446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</w:t>
            </w:r>
          </w:p>
        </w:tc>
        <w:tc>
          <w:tcPr>
            <w:tcW w:w="2239" w:type="dxa"/>
          </w:tcPr>
          <w:p w:rsidR="004462F4" w:rsidRDefault="004462F4" w:rsidP="00446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постановки на учет </w:t>
            </w:r>
          </w:p>
        </w:tc>
        <w:tc>
          <w:tcPr>
            <w:tcW w:w="4439" w:type="dxa"/>
          </w:tcPr>
          <w:p w:rsidR="004462F4" w:rsidRDefault="004462F4" w:rsidP="004462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Причина постановки на учет </w:t>
            </w:r>
          </w:p>
        </w:tc>
      </w:tr>
      <w:tr w:rsidR="004462F4" w:rsidTr="004462F4">
        <w:tc>
          <w:tcPr>
            <w:tcW w:w="567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02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Кляс Денис Андреевич</w:t>
            </w:r>
          </w:p>
        </w:tc>
        <w:tc>
          <w:tcPr>
            <w:tcW w:w="916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5б</w:t>
            </w:r>
          </w:p>
        </w:tc>
        <w:tc>
          <w:tcPr>
            <w:tcW w:w="2418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Добриогло Н.В.</w:t>
            </w:r>
          </w:p>
        </w:tc>
        <w:tc>
          <w:tcPr>
            <w:tcW w:w="2239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12.10.2012</w:t>
            </w:r>
          </w:p>
        </w:tc>
        <w:tc>
          <w:tcPr>
            <w:tcW w:w="4439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Постановка на учет ПДН, многочисленные пропуски без уважительной причины, плохая успеваемость </w:t>
            </w:r>
          </w:p>
        </w:tc>
      </w:tr>
      <w:tr w:rsidR="004462F4" w:rsidTr="004462F4">
        <w:tc>
          <w:tcPr>
            <w:tcW w:w="567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02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Харитонова </w:t>
            </w:r>
          </w:p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Дарья Алексеевна</w:t>
            </w:r>
          </w:p>
        </w:tc>
        <w:tc>
          <w:tcPr>
            <w:tcW w:w="916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8б</w:t>
            </w:r>
          </w:p>
        </w:tc>
        <w:tc>
          <w:tcPr>
            <w:tcW w:w="2418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Кашина А.А.</w:t>
            </w:r>
          </w:p>
        </w:tc>
        <w:tc>
          <w:tcPr>
            <w:tcW w:w="2239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09.09.2012</w:t>
            </w:r>
          </w:p>
        </w:tc>
        <w:tc>
          <w:tcPr>
            <w:tcW w:w="4439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40D1">
              <w:rPr>
                <w:rFonts w:ascii="Times New Roman" w:hAnsi="Times New Roman" w:cs="Times New Roman"/>
                <w:sz w:val="28"/>
                <w:szCs w:val="28"/>
              </w:rPr>
              <w:t>Постановка на учет ПДН,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ТКДН и ЗП</w:t>
            </w:r>
            <w:r w:rsidRPr="009140D1">
              <w:rPr>
                <w:rFonts w:ascii="Times New Roman" w:hAnsi="Times New Roman" w:cs="Times New Roman"/>
                <w:sz w:val="28"/>
                <w:szCs w:val="28"/>
              </w:rPr>
              <w:t xml:space="preserve"> многочисленные пропуски без уважительной причины, плохая успеваемость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курение, употребление алкоголя </w:t>
            </w:r>
          </w:p>
        </w:tc>
      </w:tr>
      <w:tr w:rsidR="004462F4" w:rsidTr="004462F4">
        <w:tc>
          <w:tcPr>
            <w:tcW w:w="567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02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Ахматянов </w:t>
            </w:r>
          </w:p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Эдуард Сергеевич </w:t>
            </w:r>
          </w:p>
        </w:tc>
        <w:tc>
          <w:tcPr>
            <w:tcW w:w="916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8б</w:t>
            </w:r>
          </w:p>
        </w:tc>
        <w:tc>
          <w:tcPr>
            <w:tcW w:w="2418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Кашина А.А.</w:t>
            </w:r>
          </w:p>
        </w:tc>
        <w:tc>
          <w:tcPr>
            <w:tcW w:w="2239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10.09.2013</w:t>
            </w:r>
          </w:p>
        </w:tc>
        <w:tc>
          <w:tcPr>
            <w:tcW w:w="4439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40D1">
              <w:rPr>
                <w:rFonts w:ascii="Times New Roman" w:hAnsi="Times New Roman" w:cs="Times New Roman"/>
                <w:sz w:val="28"/>
                <w:szCs w:val="28"/>
              </w:rPr>
              <w:t>Постановка на учет ПДН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единичные пропуски уроков, низкая успеваемость </w:t>
            </w:r>
          </w:p>
        </w:tc>
      </w:tr>
      <w:tr w:rsidR="004462F4" w:rsidTr="004462F4">
        <w:tc>
          <w:tcPr>
            <w:tcW w:w="567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02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Пашкина </w:t>
            </w:r>
          </w:p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Светлана  Андреевна </w:t>
            </w:r>
          </w:p>
        </w:tc>
        <w:tc>
          <w:tcPr>
            <w:tcW w:w="916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</w:p>
        </w:tc>
        <w:tc>
          <w:tcPr>
            <w:tcW w:w="2418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Бажина В.А.</w:t>
            </w:r>
          </w:p>
        </w:tc>
        <w:tc>
          <w:tcPr>
            <w:tcW w:w="2239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18.02.2014</w:t>
            </w:r>
          </w:p>
        </w:tc>
        <w:tc>
          <w:tcPr>
            <w:tcW w:w="4439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35FE">
              <w:rPr>
                <w:rFonts w:ascii="Times New Roman" w:hAnsi="Times New Roman" w:cs="Times New Roman"/>
                <w:sz w:val="28"/>
                <w:szCs w:val="28"/>
              </w:rPr>
              <w:t>Постановка на учет ПДН, ТКДН и ЗП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низкая успеваемость </w:t>
            </w:r>
          </w:p>
        </w:tc>
      </w:tr>
      <w:tr w:rsidR="004462F4" w:rsidTr="004462F4">
        <w:tc>
          <w:tcPr>
            <w:tcW w:w="567" w:type="dxa"/>
          </w:tcPr>
          <w:p w:rsidR="004462F4" w:rsidRPr="004C35FE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02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35FE">
              <w:rPr>
                <w:rFonts w:ascii="Times New Roman" w:hAnsi="Times New Roman" w:cs="Times New Roman"/>
                <w:sz w:val="28"/>
                <w:szCs w:val="28"/>
              </w:rPr>
              <w:t xml:space="preserve">Искорцева </w:t>
            </w:r>
          </w:p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35FE">
              <w:rPr>
                <w:rFonts w:ascii="Times New Roman" w:hAnsi="Times New Roman" w:cs="Times New Roman"/>
                <w:sz w:val="28"/>
                <w:szCs w:val="28"/>
              </w:rPr>
              <w:t>Юлия Андреевна</w:t>
            </w:r>
          </w:p>
        </w:tc>
        <w:tc>
          <w:tcPr>
            <w:tcW w:w="916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</w:p>
        </w:tc>
        <w:tc>
          <w:tcPr>
            <w:tcW w:w="2418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Бажина В.А.</w:t>
            </w:r>
          </w:p>
        </w:tc>
        <w:tc>
          <w:tcPr>
            <w:tcW w:w="2239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35FE">
              <w:rPr>
                <w:rFonts w:ascii="Times New Roman" w:hAnsi="Times New Roman" w:cs="Times New Roman"/>
                <w:sz w:val="28"/>
                <w:szCs w:val="28"/>
              </w:rPr>
              <w:t>09.09.2012</w:t>
            </w:r>
          </w:p>
        </w:tc>
        <w:tc>
          <w:tcPr>
            <w:tcW w:w="4439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35FE">
              <w:rPr>
                <w:rFonts w:ascii="Times New Roman" w:hAnsi="Times New Roman" w:cs="Times New Roman"/>
                <w:sz w:val="28"/>
                <w:szCs w:val="28"/>
              </w:rPr>
              <w:t>Постановка на учет ПДН, пропуски уроков, низкая успеваемость</w:t>
            </w:r>
          </w:p>
        </w:tc>
      </w:tr>
      <w:tr w:rsidR="004462F4" w:rsidTr="004462F4">
        <w:tc>
          <w:tcPr>
            <w:tcW w:w="567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02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Мангилев Сергей Александрович </w:t>
            </w:r>
          </w:p>
        </w:tc>
        <w:tc>
          <w:tcPr>
            <w:tcW w:w="916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9в</w:t>
            </w:r>
          </w:p>
        </w:tc>
        <w:tc>
          <w:tcPr>
            <w:tcW w:w="2418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Арапкина И.Г.</w:t>
            </w:r>
          </w:p>
        </w:tc>
        <w:tc>
          <w:tcPr>
            <w:tcW w:w="2239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10.11.2012</w:t>
            </w:r>
          </w:p>
        </w:tc>
        <w:tc>
          <w:tcPr>
            <w:tcW w:w="4439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79A3">
              <w:rPr>
                <w:rFonts w:ascii="Times New Roman" w:hAnsi="Times New Roman" w:cs="Times New Roman"/>
                <w:sz w:val="28"/>
                <w:szCs w:val="28"/>
              </w:rPr>
              <w:t>Постановка на учет ПДН, многочисленные пропуски без уважительной причины, плохая успеваемость</w:t>
            </w:r>
          </w:p>
        </w:tc>
      </w:tr>
      <w:tr w:rsidR="004462F4" w:rsidTr="004462F4">
        <w:tc>
          <w:tcPr>
            <w:tcW w:w="567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3702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79A3">
              <w:rPr>
                <w:rFonts w:ascii="Times New Roman" w:hAnsi="Times New Roman" w:cs="Times New Roman"/>
                <w:sz w:val="28"/>
                <w:szCs w:val="28"/>
              </w:rPr>
              <w:t xml:space="preserve">Прохоров Михаил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Аликович </w:t>
            </w:r>
          </w:p>
        </w:tc>
        <w:tc>
          <w:tcPr>
            <w:tcW w:w="916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8б</w:t>
            </w:r>
          </w:p>
        </w:tc>
        <w:tc>
          <w:tcPr>
            <w:tcW w:w="2418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79A3">
              <w:rPr>
                <w:rFonts w:ascii="Times New Roman" w:hAnsi="Times New Roman" w:cs="Times New Roman"/>
                <w:sz w:val="28"/>
                <w:szCs w:val="28"/>
              </w:rPr>
              <w:t>Кашина А.А.</w:t>
            </w:r>
          </w:p>
        </w:tc>
        <w:tc>
          <w:tcPr>
            <w:tcW w:w="2239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12.05.2014</w:t>
            </w:r>
          </w:p>
        </w:tc>
        <w:tc>
          <w:tcPr>
            <w:tcW w:w="4439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Нарушение Устава ОУ: курение, единичные пропуски уроков, нарушение дисциплины на уроках </w:t>
            </w:r>
          </w:p>
        </w:tc>
      </w:tr>
      <w:tr w:rsidR="004462F4" w:rsidTr="004462F4">
        <w:tc>
          <w:tcPr>
            <w:tcW w:w="567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702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Николаев Андрей Олегович </w:t>
            </w:r>
          </w:p>
        </w:tc>
        <w:tc>
          <w:tcPr>
            <w:tcW w:w="916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8б</w:t>
            </w:r>
          </w:p>
        </w:tc>
        <w:tc>
          <w:tcPr>
            <w:tcW w:w="2418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79A3">
              <w:rPr>
                <w:rFonts w:ascii="Times New Roman" w:hAnsi="Times New Roman" w:cs="Times New Roman"/>
                <w:sz w:val="28"/>
                <w:szCs w:val="28"/>
              </w:rPr>
              <w:t>Кашина А.А.</w:t>
            </w:r>
          </w:p>
        </w:tc>
        <w:tc>
          <w:tcPr>
            <w:tcW w:w="2239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79A3">
              <w:rPr>
                <w:rFonts w:ascii="Times New Roman" w:hAnsi="Times New Roman" w:cs="Times New Roman"/>
                <w:sz w:val="28"/>
                <w:szCs w:val="28"/>
              </w:rPr>
              <w:t>10.09.2013</w:t>
            </w:r>
          </w:p>
        </w:tc>
        <w:tc>
          <w:tcPr>
            <w:tcW w:w="4439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Низкая успеваемость </w:t>
            </w:r>
          </w:p>
        </w:tc>
      </w:tr>
      <w:tr w:rsidR="004462F4" w:rsidTr="004462F4">
        <w:tc>
          <w:tcPr>
            <w:tcW w:w="567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702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Рябов Андрей Алексеевич </w:t>
            </w:r>
          </w:p>
        </w:tc>
        <w:tc>
          <w:tcPr>
            <w:tcW w:w="916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8б</w:t>
            </w:r>
          </w:p>
        </w:tc>
        <w:tc>
          <w:tcPr>
            <w:tcW w:w="2418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79A3">
              <w:rPr>
                <w:rFonts w:ascii="Times New Roman" w:hAnsi="Times New Roman" w:cs="Times New Roman"/>
                <w:sz w:val="28"/>
                <w:szCs w:val="28"/>
              </w:rPr>
              <w:t>Кашина А.А.</w:t>
            </w:r>
          </w:p>
        </w:tc>
        <w:tc>
          <w:tcPr>
            <w:tcW w:w="2239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79A3">
              <w:rPr>
                <w:rFonts w:ascii="Times New Roman" w:hAnsi="Times New Roman" w:cs="Times New Roman"/>
                <w:sz w:val="28"/>
                <w:szCs w:val="28"/>
              </w:rPr>
              <w:t>10.09.2013</w:t>
            </w:r>
          </w:p>
        </w:tc>
        <w:tc>
          <w:tcPr>
            <w:tcW w:w="4439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Низкая успеваемость </w:t>
            </w:r>
          </w:p>
        </w:tc>
      </w:tr>
      <w:tr w:rsidR="004462F4" w:rsidTr="004462F4">
        <w:tc>
          <w:tcPr>
            <w:tcW w:w="567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702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Рахимьянов Денис Сергеевич </w:t>
            </w:r>
          </w:p>
        </w:tc>
        <w:tc>
          <w:tcPr>
            <w:tcW w:w="916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7б</w:t>
            </w:r>
          </w:p>
        </w:tc>
        <w:tc>
          <w:tcPr>
            <w:tcW w:w="2418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Серебренникова Т.В.</w:t>
            </w:r>
          </w:p>
        </w:tc>
        <w:tc>
          <w:tcPr>
            <w:tcW w:w="2239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10.10.2014</w:t>
            </w:r>
          </w:p>
        </w:tc>
        <w:tc>
          <w:tcPr>
            <w:tcW w:w="4439" w:type="dxa"/>
          </w:tcPr>
          <w:p w:rsidR="004462F4" w:rsidRDefault="004462F4" w:rsidP="004462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Низкая успеваемость</w:t>
            </w:r>
          </w:p>
        </w:tc>
      </w:tr>
    </w:tbl>
    <w:p w:rsidR="004462F4" w:rsidRDefault="004462F4" w:rsidP="004462F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462F4" w:rsidRDefault="001706E8" w:rsidP="004462F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462F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204FE9" wp14:editId="62A668A5">
                <wp:simplePos x="0" y="0"/>
                <wp:positionH relativeFrom="page">
                  <wp:posOffset>588010</wp:posOffset>
                </wp:positionH>
                <wp:positionV relativeFrom="paragraph">
                  <wp:posOffset>277495</wp:posOffset>
                </wp:positionV>
                <wp:extent cx="9515475" cy="5139690"/>
                <wp:effectExtent l="0" t="0" r="0" b="9525"/>
                <wp:wrapNone/>
                <wp:docPr id="7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15475" cy="5139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638F4" w:rsidRPr="001706E8" w:rsidRDefault="005638F4" w:rsidP="004462F4">
                            <w:pPr>
                              <w:pStyle w:val="a3"/>
                              <w:numPr>
                                <w:ilvl w:val="0"/>
                                <w:numId w:val="16"/>
                              </w:numPr>
                              <w:spacing w:after="0" w:line="240" w:lineRule="auto"/>
                              <w:jc w:val="both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706E8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Кляс Денис </w:t>
                            </w:r>
                            <w:r w:rsidRPr="001706E8">
                              <w:rPr>
                                <w:rFonts w:ascii="Times New Roman" w:hAnsi="Times New Roman" w:cs="Times New Roman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– бродяжничество, употребление спиртного, пропуски уроков без уважительной причины;</w:t>
                            </w:r>
                          </w:p>
                          <w:p w:rsidR="005638F4" w:rsidRPr="001706E8" w:rsidRDefault="005638F4" w:rsidP="004462F4">
                            <w:pPr>
                              <w:pStyle w:val="a3"/>
                              <w:numPr>
                                <w:ilvl w:val="0"/>
                                <w:numId w:val="16"/>
                              </w:numPr>
                              <w:spacing w:after="0" w:line="240" w:lineRule="auto"/>
                              <w:jc w:val="both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706E8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Харитонова Дарья </w:t>
                            </w:r>
                            <w:r w:rsidRPr="001706E8">
                              <w:rPr>
                                <w:rFonts w:ascii="Times New Roman" w:hAnsi="Times New Roman" w:cs="Times New Roman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– бродяжничество, употребление спиртного, совершение общественно-опасного деяния;</w:t>
                            </w:r>
                          </w:p>
                          <w:p w:rsidR="005638F4" w:rsidRPr="001706E8" w:rsidRDefault="005638F4" w:rsidP="004462F4">
                            <w:pPr>
                              <w:pStyle w:val="a3"/>
                              <w:numPr>
                                <w:ilvl w:val="0"/>
                                <w:numId w:val="16"/>
                              </w:numPr>
                              <w:spacing w:after="0" w:line="240" w:lineRule="auto"/>
                              <w:jc w:val="both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706E8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Искорцева Юлия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706E8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Pr="001706E8">
                              <w:rPr>
                                <w:rFonts w:ascii="Times New Roman" w:hAnsi="Times New Roman" w:cs="Times New Roman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бродяжничество, употребление спиртного;</w:t>
                            </w:r>
                          </w:p>
                          <w:p w:rsidR="005638F4" w:rsidRDefault="005638F4" w:rsidP="001706E8">
                            <w:pPr>
                              <w:pStyle w:val="a3"/>
                              <w:numPr>
                                <w:ilvl w:val="0"/>
                                <w:numId w:val="16"/>
                              </w:numPr>
                              <w:spacing w:after="0" w:line="240" w:lineRule="auto"/>
                              <w:jc w:val="both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Морозов Дмитрий -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 отказной материал (</w:t>
                            </w:r>
                            <w:r w:rsidRPr="001706E8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совершение общественно-опасного деяния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  <w:p w:rsidR="005638F4" w:rsidRPr="001706E8" w:rsidRDefault="005638F4" w:rsidP="001706E8">
                            <w:pPr>
                              <w:pStyle w:val="a3"/>
                              <w:numPr>
                                <w:ilvl w:val="0"/>
                                <w:numId w:val="16"/>
                              </w:numP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706E8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Власов Сергей –</w:t>
                            </w:r>
                            <w:r w:rsidRPr="001706E8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 отказной материал (совершение общественно-опасного деяния)</w:t>
                            </w:r>
                          </w:p>
                          <w:p w:rsidR="005638F4" w:rsidRDefault="005638F4" w:rsidP="004462F4">
                            <w:pPr>
                              <w:pStyle w:val="a3"/>
                              <w:numPr>
                                <w:ilvl w:val="0"/>
                                <w:numId w:val="16"/>
                              </w:numPr>
                              <w:spacing w:after="0" w:line="240" w:lineRule="auto"/>
                              <w:jc w:val="both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706E8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Дейкова Екатерина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 – отказной материал (хищение)</w:t>
                            </w:r>
                          </w:p>
                          <w:p w:rsidR="005638F4" w:rsidRPr="001706E8" w:rsidRDefault="005638F4" w:rsidP="001706E8">
                            <w:pPr>
                              <w:pStyle w:val="a3"/>
                              <w:numPr>
                                <w:ilvl w:val="0"/>
                                <w:numId w:val="16"/>
                              </w:numPr>
                              <w:spacing w:after="0" w:line="240" w:lineRule="auto"/>
                              <w:jc w:val="both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706E8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Никифорова Татьяна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  - </w:t>
                            </w:r>
                            <w:r w:rsidRPr="001706E8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отказной материал (хищение)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0204FE9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left:0;text-align:left;margin-left:46.3pt;margin-top:21.85pt;width:749.25pt;height:404.7pt;z-index: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" filled="f" fillcolor="#5b9bd5 [3204]" stroked="f" strokecolor="black [3213]">
                <v:shadow color="#e7e6e6 [3214]"/>
                <v:textbox style="mso-fit-shape-to-text:t">
                  <w:txbxContent>
                    <w:p w:rsidR="005638F4" w:rsidRPr="001706E8" w:rsidRDefault="005638F4" w:rsidP="004462F4">
                      <w:pPr>
                        <w:pStyle w:val="a3"/>
                        <w:numPr>
                          <w:ilvl w:val="0"/>
                          <w:numId w:val="16"/>
                        </w:numPr>
                        <w:spacing w:after="0" w:line="240" w:lineRule="auto"/>
                        <w:jc w:val="both"/>
                        <w:textAlignment w:val="baseline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</w:pPr>
                      <w:proofErr w:type="spellStart"/>
                      <w:r w:rsidRPr="001706E8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Кляс</w:t>
                      </w:r>
                      <w:proofErr w:type="spellEnd"/>
                      <w:r w:rsidRPr="001706E8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 Денис </w:t>
                      </w:r>
                      <w:r w:rsidRPr="001706E8">
                        <w:rPr>
                          <w:rFonts w:ascii="Times New Roman" w:hAnsi="Times New Roman" w:cs="Times New Roman"/>
                          <w:color w:val="000000"/>
                          <w:kern w:val="24"/>
                          <w:sz w:val="28"/>
                          <w:szCs w:val="28"/>
                        </w:rPr>
                        <w:t>– бродяжничество, употребление спиртного, пропуски уроков без уважительной причины;</w:t>
                      </w:r>
                    </w:p>
                    <w:p w:rsidR="005638F4" w:rsidRPr="001706E8" w:rsidRDefault="005638F4" w:rsidP="004462F4">
                      <w:pPr>
                        <w:pStyle w:val="a3"/>
                        <w:numPr>
                          <w:ilvl w:val="0"/>
                          <w:numId w:val="16"/>
                        </w:numPr>
                        <w:spacing w:after="0" w:line="240" w:lineRule="auto"/>
                        <w:jc w:val="both"/>
                        <w:textAlignment w:val="baseline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</w:pPr>
                      <w:r w:rsidRPr="001706E8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Харитонова Дарья </w:t>
                      </w:r>
                      <w:r w:rsidRPr="001706E8">
                        <w:rPr>
                          <w:rFonts w:ascii="Times New Roman" w:hAnsi="Times New Roman" w:cs="Times New Roman"/>
                          <w:color w:val="000000"/>
                          <w:kern w:val="24"/>
                          <w:sz w:val="28"/>
                          <w:szCs w:val="28"/>
                        </w:rPr>
                        <w:t>– бродяжничество, употребление спиртного, совершение общественно-опасного деяния;</w:t>
                      </w:r>
                    </w:p>
                    <w:p w:rsidR="005638F4" w:rsidRPr="001706E8" w:rsidRDefault="005638F4" w:rsidP="004462F4">
                      <w:pPr>
                        <w:pStyle w:val="a3"/>
                        <w:numPr>
                          <w:ilvl w:val="0"/>
                          <w:numId w:val="16"/>
                        </w:numPr>
                        <w:spacing w:after="0" w:line="240" w:lineRule="auto"/>
                        <w:jc w:val="both"/>
                        <w:textAlignment w:val="baseline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</w:pPr>
                      <w:proofErr w:type="spellStart"/>
                      <w:r w:rsidRPr="001706E8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Искорцева</w:t>
                      </w:r>
                      <w:proofErr w:type="spellEnd"/>
                      <w:r w:rsidRPr="001706E8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1706E8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Юлия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1706E8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-</w:t>
                      </w:r>
                      <w:proofErr w:type="gramEnd"/>
                      <w:r w:rsidRPr="001706E8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1706E8">
                        <w:rPr>
                          <w:rFonts w:ascii="Times New Roman" w:hAnsi="Times New Roman" w:cs="Times New Roman"/>
                          <w:color w:val="000000"/>
                          <w:kern w:val="24"/>
                          <w:sz w:val="28"/>
                          <w:szCs w:val="28"/>
                        </w:rPr>
                        <w:t>бродяжничество, употребление спиртного;</w:t>
                      </w:r>
                    </w:p>
                    <w:p w:rsidR="005638F4" w:rsidRDefault="005638F4" w:rsidP="001706E8">
                      <w:pPr>
                        <w:pStyle w:val="a3"/>
                        <w:numPr>
                          <w:ilvl w:val="0"/>
                          <w:numId w:val="16"/>
                        </w:numPr>
                        <w:spacing w:after="0" w:line="240" w:lineRule="auto"/>
                        <w:jc w:val="both"/>
                        <w:textAlignment w:val="baseline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Морозов Дмитрий -</w:t>
                      </w:r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w:t xml:space="preserve"> отказной материал (</w:t>
                      </w:r>
                      <w:r w:rsidRPr="001706E8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w:t>совершение общественно-опасного деяния</w:t>
                      </w:r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w:t>)</w:t>
                      </w:r>
                    </w:p>
                    <w:p w:rsidR="005638F4" w:rsidRPr="001706E8" w:rsidRDefault="005638F4" w:rsidP="001706E8">
                      <w:pPr>
                        <w:pStyle w:val="a3"/>
                        <w:numPr>
                          <w:ilvl w:val="0"/>
                          <w:numId w:val="16"/>
                        </w:numP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</w:pPr>
                      <w:r w:rsidRPr="001706E8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Власов Сергей –</w:t>
                      </w:r>
                      <w:r w:rsidRPr="001706E8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w:t xml:space="preserve"> отказной материал (совершение общественно-опасного деяния)</w:t>
                      </w:r>
                    </w:p>
                    <w:p w:rsidR="005638F4" w:rsidRDefault="005638F4" w:rsidP="004462F4">
                      <w:pPr>
                        <w:pStyle w:val="a3"/>
                        <w:numPr>
                          <w:ilvl w:val="0"/>
                          <w:numId w:val="16"/>
                        </w:numPr>
                        <w:spacing w:after="0" w:line="240" w:lineRule="auto"/>
                        <w:jc w:val="both"/>
                        <w:textAlignment w:val="baseline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</w:pPr>
                      <w:proofErr w:type="spellStart"/>
                      <w:r w:rsidRPr="001706E8"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</w:rPr>
                        <w:t>Дейкова</w:t>
                      </w:r>
                      <w:proofErr w:type="spellEnd"/>
                      <w:r w:rsidRPr="001706E8"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</w:rPr>
                        <w:t xml:space="preserve"> Екатерина</w:t>
                      </w:r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w:t xml:space="preserve"> – отказной материал (хищение)</w:t>
                      </w:r>
                    </w:p>
                    <w:p w:rsidR="005638F4" w:rsidRPr="001706E8" w:rsidRDefault="005638F4" w:rsidP="001706E8">
                      <w:pPr>
                        <w:pStyle w:val="a3"/>
                        <w:numPr>
                          <w:ilvl w:val="0"/>
                          <w:numId w:val="16"/>
                        </w:numPr>
                        <w:spacing w:after="0" w:line="240" w:lineRule="auto"/>
                        <w:jc w:val="both"/>
                        <w:textAlignment w:val="baseline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</w:pPr>
                      <w:r w:rsidRPr="001706E8"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</w:rPr>
                        <w:t xml:space="preserve">Никифорова </w:t>
                      </w:r>
                      <w:proofErr w:type="gramStart"/>
                      <w:r w:rsidRPr="001706E8"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</w:rPr>
                        <w:t>Татьяна</w:t>
                      </w:r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w:t xml:space="preserve">  -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1706E8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w:t>отказной материал (хищение)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4462F4">
        <w:rPr>
          <w:rFonts w:ascii="Times New Roman" w:hAnsi="Times New Roman" w:cs="Times New Roman"/>
          <w:b/>
          <w:sz w:val="28"/>
          <w:szCs w:val="28"/>
        </w:rPr>
        <w:t xml:space="preserve">Учет </w:t>
      </w:r>
      <w:r>
        <w:rPr>
          <w:rFonts w:ascii="Times New Roman" w:hAnsi="Times New Roman" w:cs="Times New Roman"/>
          <w:b/>
          <w:sz w:val="28"/>
          <w:szCs w:val="28"/>
        </w:rPr>
        <w:t>Подразделения по делам несовершеннолетних</w:t>
      </w:r>
    </w:p>
    <w:p w:rsidR="004462F4" w:rsidRPr="004462F4" w:rsidRDefault="004462F4" w:rsidP="004462F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462F4" w:rsidRDefault="004462F4" w:rsidP="0045440A">
      <w:pPr>
        <w:spacing w:after="0"/>
        <w:ind w:left="1134" w:hanging="11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06E8" w:rsidRDefault="001706E8" w:rsidP="0045440A">
      <w:pPr>
        <w:spacing w:after="0"/>
        <w:ind w:left="1134" w:hanging="11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06E8" w:rsidRDefault="001706E8" w:rsidP="0045440A">
      <w:pPr>
        <w:spacing w:after="0"/>
        <w:ind w:left="1134" w:hanging="11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06E8" w:rsidRDefault="001706E8" w:rsidP="0045440A">
      <w:pPr>
        <w:spacing w:after="0"/>
        <w:ind w:left="1134" w:hanging="11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06E8" w:rsidRDefault="001706E8" w:rsidP="0045440A">
      <w:pPr>
        <w:spacing w:after="0"/>
        <w:ind w:left="1134" w:hanging="11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06E8" w:rsidRDefault="001706E8" w:rsidP="0045440A">
      <w:pPr>
        <w:spacing w:after="0"/>
        <w:ind w:left="1134" w:hanging="11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06E8" w:rsidRDefault="001706E8" w:rsidP="0045440A">
      <w:pPr>
        <w:spacing w:after="0"/>
        <w:ind w:left="1134" w:hanging="11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706E8" w:rsidRPr="001706E8" w:rsidRDefault="001706E8" w:rsidP="00030063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706E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Учет Территориальной комиссии по делам несовершеннолетних и защите их прав</w:t>
      </w:r>
    </w:p>
    <w:p w:rsidR="001706E8" w:rsidRDefault="001706E8" w:rsidP="0045440A">
      <w:pPr>
        <w:spacing w:after="0"/>
        <w:ind w:left="1134" w:hanging="11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706E8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193696" wp14:editId="0F4FBFFC">
                <wp:simplePos x="0" y="0"/>
                <wp:positionH relativeFrom="margin">
                  <wp:align>center</wp:align>
                </wp:positionH>
                <wp:positionV relativeFrom="paragraph">
                  <wp:posOffset>58420</wp:posOffset>
                </wp:positionV>
                <wp:extent cx="9515475" cy="5139690"/>
                <wp:effectExtent l="0" t="0" r="0" b="9525"/>
                <wp:wrapNone/>
                <wp:docPr id="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15475" cy="5139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accent1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chemeClr val="tx1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5638F4" w:rsidRPr="001706E8" w:rsidRDefault="005638F4" w:rsidP="001706E8">
                            <w:pPr>
                              <w:pStyle w:val="a3"/>
                              <w:numPr>
                                <w:ilvl w:val="0"/>
                                <w:numId w:val="16"/>
                              </w:numPr>
                              <w:spacing w:after="0" w:line="240" w:lineRule="auto"/>
                              <w:jc w:val="both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706E8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Харитонова Дарья </w:t>
                            </w:r>
                            <w:r w:rsidRPr="001706E8">
                              <w:rPr>
                                <w:rFonts w:ascii="Times New Roman" w:hAnsi="Times New Roman" w:cs="Times New Roman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– бродяжничество, употребление спиртного, совершение общественно-опасного деяния;</w:t>
                            </w:r>
                          </w:p>
                          <w:p w:rsidR="005638F4" w:rsidRPr="001706E8" w:rsidRDefault="005638F4" w:rsidP="001706E8">
                            <w:pPr>
                              <w:pStyle w:val="a3"/>
                              <w:numPr>
                                <w:ilvl w:val="0"/>
                                <w:numId w:val="16"/>
                              </w:numPr>
                              <w:spacing w:after="0" w:line="240" w:lineRule="auto"/>
                              <w:jc w:val="both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1706E8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Искорцева Юлия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1706E8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 xml:space="preserve">- </w:t>
                            </w:r>
                            <w:r w:rsidRPr="001706E8">
                              <w:rPr>
                                <w:rFonts w:ascii="Times New Roman" w:hAnsi="Times New Roman" w:cs="Times New Roman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бродяжничество, употребление спиртного;</w:t>
                            </w:r>
                          </w:p>
                          <w:p w:rsidR="005638F4" w:rsidRDefault="005638F4" w:rsidP="001706E8">
                            <w:pPr>
                              <w:pStyle w:val="a3"/>
                              <w:numPr>
                                <w:ilvl w:val="0"/>
                                <w:numId w:val="16"/>
                              </w:numPr>
                              <w:spacing w:after="0" w:line="240" w:lineRule="auto"/>
                              <w:jc w:val="both"/>
                              <w:textAlignment w:val="baseline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Морозов Дмитрий -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 отказной материал (</w:t>
                            </w:r>
                            <w:r w:rsidRPr="001706E8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совершение общественно-опасного деяния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1193696" id="_x0000_s1027" type="#_x0000_t202" style="position:absolute;left:0;text-align:left;margin-left:0;margin-top:4.6pt;width:749.25pt;height:404.7pt;z-index:251662336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" filled="f" fillcolor="#5b9bd5 [3204]" stroked="f" strokecolor="black [3213]">
                <v:shadow color="#e7e6e6 [3214]"/>
                <v:textbox style="mso-fit-shape-to-text:t">
                  <w:txbxContent>
                    <w:p w:rsidR="005638F4" w:rsidRPr="001706E8" w:rsidRDefault="005638F4" w:rsidP="001706E8">
                      <w:pPr>
                        <w:pStyle w:val="a3"/>
                        <w:numPr>
                          <w:ilvl w:val="0"/>
                          <w:numId w:val="16"/>
                        </w:numPr>
                        <w:spacing w:after="0" w:line="240" w:lineRule="auto"/>
                        <w:jc w:val="both"/>
                        <w:textAlignment w:val="baseline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</w:pPr>
                      <w:r w:rsidRPr="001706E8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Харитонова Дарья </w:t>
                      </w:r>
                      <w:r w:rsidRPr="001706E8">
                        <w:rPr>
                          <w:rFonts w:ascii="Times New Roman" w:hAnsi="Times New Roman" w:cs="Times New Roman"/>
                          <w:color w:val="000000"/>
                          <w:kern w:val="24"/>
                          <w:sz w:val="28"/>
                          <w:szCs w:val="28"/>
                        </w:rPr>
                        <w:t>– бродяжничество, употребление спиртного, совершение общественно-опасного деяния;</w:t>
                      </w:r>
                    </w:p>
                    <w:p w:rsidR="005638F4" w:rsidRPr="001706E8" w:rsidRDefault="005638F4" w:rsidP="001706E8">
                      <w:pPr>
                        <w:pStyle w:val="a3"/>
                        <w:numPr>
                          <w:ilvl w:val="0"/>
                          <w:numId w:val="16"/>
                        </w:numPr>
                        <w:spacing w:after="0" w:line="240" w:lineRule="auto"/>
                        <w:jc w:val="both"/>
                        <w:textAlignment w:val="baseline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</w:pPr>
                      <w:proofErr w:type="spellStart"/>
                      <w:r w:rsidRPr="001706E8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Искорцева</w:t>
                      </w:r>
                      <w:proofErr w:type="spellEnd"/>
                      <w:r w:rsidRPr="001706E8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1706E8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Юлия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1706E8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-</w:t>
                      </w:r>
                      <w:proofErr w:type="gramEnd"/>
                      <w:r w:rsidRPr="001706E8"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1706E8">
                        <w:rPr>
                          <w:rFonts w:ascii="Times New Roman" w:hAnsi="Times New Roman" w:cs="Times New Roman"/>
                          <w:color w:val="000000"/>
                          <w:kern w:val="24"/>
                          <w:sz w:val="28"/>
                          <w:szCs w:val="28"/>
                        </w:rPr>
                        <w:t>бродяжничество, употребление спиртного;</w:t>
                      </w:r>
                    </w:p>
                    <w:p w:rsidR="005638F4" w:rsidRDefault="005638F4" w:rsidP="001706E8">
                      <w:pPr>
                        <w:pStyle w:val="a3"/>
                        <w:numPr>
                          <w:ilvl w:val="0"/>
                          <w:numId w:val="16"/>
                        </w:numPr>
                        <w:spacing w:after="0" w:line="240" w:lineRule="auto"/>
                        <w:jc w:val="both"/>
                        <w:textAlignment w:val="baseline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Морозов Дмитрий -</w:t>
                      </w:r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w:t xml:space="preserve"> отказной материал (</w:t>
                      </w:r>
                      <w:r w:rsidRPr="001706E8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w:t>совершение общественно-опасного деяния</w:t>
                      </w:r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w:t>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1706E8" w:rsidRDefault="001706E8" w:rsidP="0045440A">
      <w:pPr>
        <w:spacing w:after="0"/>
        <w:ind w:left="1134" w:hanging="11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30063" w:rsidRDefault="00030063" w:rsidP="0045440A">
      <w:pPr>
        <w:spacing w:after="0"/>
        <w:ind w:left="1134" w:hanging="11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30063" w:rsidRDefault="00030063" w:rsidP="0003006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5047"/>
        <w:gridCol w:w="3535"/>
        <w:gridCol w:w="3336"/>
        <w:gridCol w:w="3356"/>
      </w:tblGrid>
      <w:tr w:rsidR="00030063" w:rsidTr="00030063">
        <w:tc>
          <w:tcPr>
            <w:tcW w:w="5047" w:type="dxa"/>
          </w:tcPr>
          <w:p w:rsidR="00030063" w:rsidRDefault="00030063" w:rsidP="0045440A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535" w:type="dxa"/>
          </w:tcPr>
          <w:p w:rsidR="00030063" w:rsidRDefault="00030063" w:rsidP="0045440A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Внутришкольный учет</w:t>
            </w:r>
          </w:p>
        </w:tc>
        <w:tc>
          <w:tcPr>
            <w:tcW w:w="3336" w:type="dxa"/>
          </w:tcPr>
          <w:p w:rsidR="00030063" w:rsidRDefault="00030063" w:rsidP="0045440A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Учет ПДН</w:t>
            </w:r>
          </w:p>
        </w:tc>
        <w:tc>
          <w:tcPr>
            <w:tcW w:w="3356" w:type="dxa"/>
          </w:tcPr>
          <w:p w:rsidR="00030063" w:rsidRDefault="00030063" w:rsidP="0045440A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Учет ТКДН и ЗП</w:t>
            </w:r>
          </w:p>
        </w:tc>
      </w:tr>
      <w:tr w:rsidR="00030063" w:rsidTr="00030063">
        <w:tc>
          <w:tcPr>
            <w:tcW w:w="5047" w:type="dxa"/>
          </w:tcPr>
          <w:p w:rsidR="00030063" w:rsidRDefault="00030063" w:rsidP="0045440A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обучающихся, состоящих на учете в 2013 – 2014 учебном году</w:t>
            </w:r>
          </w:p>
        </w:tc>
        <w:tc>
          <w:tcPr>
            <w:tcW w:w="3535" w:type="dxa"/>
          </w:tcPr>
          <w:p w:rsidR="00030063" w:rsidRPr="00030063" w:rsidRDefault="00030063" w:rsidP="0003006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03006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3336" w:type="dxa"/>
          </w:tcPr>
          <w:p w:rsidR="00030063" w:rsidRPr="00030063" w:rsidRDefault="00030063" w:rsidP="0003006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3356" w:type="dxa"/>
          </w:tcPr>
          <w:p w:rsidR="00030063" w:rsidRPr="00030063" w:rsidRDefault="00030063" w:rsidP="0003006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11</w:t>
            </w:r>
          </w:p>
        </w:tc>
      </w:tr>
      <w:tr w:rsidR="00030063" w:rsidTr="00030063">
        <w:tc>
          <w:tcPr>
            <w:tcW w:w="5047" w:type="dxa"/>
          </w:tcPr>
          <w:p w:rsidR="00030063" w:rsidRDefault="00030063" w:rsidP="0045440A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300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Количество обучаю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щихся, состоящих на учете в 2014 – 2015</w:t>
            </w:r>
            <w:r w:rsidRPr="0003006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учебном году</w:t>
            </w:r>
          </w:p>
        </w:tc>
        <w:tc>
          <w:tcPr>
            <w:tcW w:w="3535" w:type="dxa"/>
          </w:tcPr>
          <w:p w:rsidR="00030063" w:rsidRPr="00030063" w:rsidRDefault="00030063" w:rsidP="0003006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3336" w:type="dxa"/>
          </w:tcPr>
          <w:p w:rsidR="00030063" w:rsidRPr="00030063" w:rsidRDefault="00030063" w:rsidP="0003006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356" w:type="dxa"/>
          </w:tcPr>
          <w:p w:rsidR="00030063" w:rsidRPr="00030063" w:rsidRDefault="00030063" w:rsidP="0003006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</w:t>
            </w:r>
          </w:p>
        </w:tc>
      </w:tr>
    </w:tbl>
    <w:p w:rsidR="0044627F" w:rsidRDefault="00030063" w:rsidP="0045440A">
      <w:pPr>
        <w:spacing w:after="0"/>
        <w:ind w:left="1134" w:hanging="11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30063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Вывод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: </w:t>
      </w:r>
      <w:r w:rsidR="0044627F">
        <w:rPr>
          <w:rFonts w:ascii="Times New Roman" w:hAnsi="Times New Roman" w:cs="Times New Roman"/>
          <w:color w:val="000000" w:themeColor="text1"/>
          <w:sz w:val="28"/>
          <w:szCs w:val="28"/>
        </w:rPr>
        <w:t>в сравнении с прошлым учебным годом наблюдается положительная динамика снижения количества обучающихся, состоящих на всех видах учета. Такие результаты обусловлены системной работой с группой «риска» в течение учебного года.</w:t>
      </w:r>
    </w:p>
    <w:p w:rsidR="0044627F" w:rsidRDefault="0044627F" w:rsidP="0045440A">
      <w:pPr>
        <w:spacing w:after="0"/>
        <w:ind w:left="1134" w:hanging="113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образовательной организации имеется нормативно-правовая база, регламентирующая работу с детьми группы «риска»</w:t>
      </w:r>
    </w:p>
    <w:p w:rsidR="00030063" w:rsidRPr="0044627F" w:rsidRDefault="0044627F" w:rsidP="0044627F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4627F">
        <w:rPr>
          <w:rFonts w:ascii="Times New Roman" w:hAnsi="Times New Roman" w:cs="Times New Roman"/>
          <w:color w:val="000000" w:themeColor="text1"/>
          <w:sz w:val="28"/>
          <w:szCs w:val="28"/>
        </w:rPr>
        <w:t>Конвенция о правах ребенка</w:t>
      </w:r>
    </w:p>
    <w:p w:rsidR="0044627F" w:rsidRPr="0044627F" w:rsidRDefault="0044627F" w:rsidP="0044627F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</w:t>
      </w:r>
      <w:r w:rsidR="001230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№120 от 24.06.1999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основах системы профилактики безнадзорности и правонарушений несовершеннолетних»</w:t>
      </w:r>
    </w:p>
    <w:p w:rsidR="0044627F" w:rsidRPr="0012301E" w:rsidRDefault="0012301E" w:rsidP="0044627F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Закон Свердловской области № 58-ОЗ от 28.11.2001 «О профилактике безнадзорности и правонарушений несовершеннолетних в Свердловской области»</w:t>
      </w:r>
    </w:p>
    <w:p w:rsidR="0012301E" w:rsidRPr="0012301E" w:rsidRDefault="0012301E" w:rsidP="0012301E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Главы Артинского городского округа №262 от 14.03.2014 «О комплексной Программе «Профилактика </w:t>
      </w:r>
      <w:r w:rsidRPr="0012301E">
        <w:rPr>
          <w:rFonts w:ascii="Times New Roman" w:hAnsi="Times New Roman" w:cs="Times New Roman"/>
          <w:color w:val="000000" w:themeColor="text1"/>
          <w:sz w:val="28"/>
          <w:szCs w:val="28"/>
        </w:rPr>
        <w:t>безнадзорности и правонарушений несовершеннолетних 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Артинском городском округе на 2014 – 2016»</w:t>
      </w:r>
    </w:p>
    <w:p w:rsidR="0012301E" w:rsidRPr="0012301E" w:rsidRDefault="0012301E" w:rsidP="0012301E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Порядок взаимодействия органов и учреждений системы профилактики </w:t>
      </w:r>
      <w:r w:rsidRPr="0012301E">
        <w:rPr>
          <w:rFonts w:ascii="Times New Roman" w:hAnsi="Times New Roman" w:cs="Times New Roman"/>
          <w:color w:val="000000" w:themeColor="text1"/>
          <w:sz w:val="28"/>
          <w:szCs w:val="28"/>
        </w:rPr>
        <w:t>безнадзорности и пра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вонарушений несовершеннолетних  по выявлению, учету, дальнейшему устройству и реабилитации безнадзорных и беспризорных несовершеннолетних № 117 от 08.10.2013</w:t>
      </w:r>
    </w:p>
    <w:p w:rsidR="00470EA8" w:rsidRPr="00470EA8" w:rsidRDefault="0012301E" w:rsidP="00470EA8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Порядок межведомственного взаимодействия по выявлению, учету и оказанию помощи несовершеннолетним, пострадавшим от жестокого обращения в Артинском городском округе № 146 от 17.12.2013</w:t>
      </w:r>
    </w:p>
    <w:p w:rsidR="0012301E" w:rsidRPr="0012301E" w:rsidRDefault="0012301E" w:rsidP="0012301E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 о Совете по профилактике девиантного поведения обучающихся МАОУ «Артинский лицей»</w:t>
      </w:r>
    </w:p>
    <w:p w:rsidR="0012301E" w:rsidRDefault="0012301E" w:rsidP="0012301E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230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Классными руководителями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систематически ведутся Карты индивидуального сопровождения детей группы «риска», которые были представлены на выездном заседании Комиссии по делам несовершеннолетних и защите их прав 2 апреля 2015 года.</w:t>
      </w:r>
      <w:r w:rsidR="001545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В ежедневном режиме отслеживается посещаемость и успеваемость детей группы «риска», ежемесячно предоставляется отчет по посещаемости в Управление образования, ежеквартально</w:t>
      </w:r>
      <w:r w:rsidR="00470E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Территориальную комиссию по делам несовершеннолетних и защите их прав.</w:t>
      </w:r>
    </w:p>
    <w:p w:rsidR="00470EA8" w:rsidRDefault="00470EA8" w:rsidP="0012301E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3.4 Пропедевтическая работа с обучающимися МАОУ «Артинский лицей» по предупреждению девиантного и противоправного поведения </w:t>
      </w:r>
      <w:r w:rsidRPr="00207422">
        <w:rPr>
          <w:rFonts w:ascii="Times New Roman" w:hAnsi="Times New Roman" w:cs="Times New Roman"/>
          <w:b/>
          <w:color w:val="FF0000"/>
          <w:sz w:val="28"/>
          <w:szCs w:val="28"/>
        </w:rPr>
        <w:t>(оценочный лист №2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, п. 2.5</w:t>
      </w:r>
      <w:r w:rsidRPr="00207422">
        <w:rPr>
          <w:rFonts w:ascii="Times New Roman" w:hAnsi="Times New Roman" w:cs="Times New Roman"/>
          <w:b/>
          <w:color w:val="FF0000"/>
          <w:sz w:val="28"/>
          <w:szCs w:val="28"/>
        </w:rPr>
        <w:t>)</w:t>
      </w:r>
    </w:p>
    <w:p w:rsidR="002D46A8" w:rsidRDefault="002D46A8" w:rsidP="001230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течение учебного года</w:t>
      </w:r>
      <w:r w:rsidR="00F93591">
        <w:rPr>
          <w:rFonts w:ascii="Times New Roman" w:hAnsi="Times New Roman" w:cs="Times New Roman"/>
          <w:sz w:val="28"/>
          <w:szCs w:val="28"/>
        </w:rPr>
        <w:t xml:space="preserve"> классными руководителями 1-11 классов </w:t>
      </w:r>
      <w:r>
        <w:rPr>
          <w:rFonts w:ascii="Times New Roman" w:hAnsi="Times New Roman" w:cs="Times New Roman"/>
          <w:sz w:val="28"/>
          <w:szCs w:val="28"/>
        </w:rPr>
        <w:t xml:space="preserve"> планировались следующие мероприятия по профилактике девиантного и </w:t>
      </w:r>
      <w:r w:rsidR="00F93591">
        <w:rPr>
          <w:rFonts w:ascii="Times New Roman" w:hAnsi="Times New Roman" w:cs="Times New Roman"/>
          <w:sz w:val="28"/>
          <w:szCs w:val="28"/>
        </w:rPr>
        <w:t>противоправного</w:t>
      </w:r>
      <w:r>
        <w:rPr>
          <w:rFonts w:ascii="Times New Roman" w:hAnsi="Times New Roman" w:cs="Times New Roman"/>
          <w:sz w:val="28"/>
          <w:szCs w:val="28"/>
        </w:rPr>
        <w:t xml:space="preserve"> поведения обучающихся:</w:t>
      </w:r>
    </w:p>
    <w:p w:rsidR="00F93591" w:rsidRDefault="00F93591" w:rsidP="0012301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8"/>
        <w:gridCol w:w="2760"/>
        <w:gridCol w:w="3096"/>
        <w:gridCol w:w="3340"/>
        <w:gridCol w:w="3218"/>
      </w:tblGrid>
      <w:tr w:rsidR="00F93591" w:rsidRPr="00704095" w:rsidTr="004746A7">
        <w:trPr>
          <w:trHeight w:val="618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591" w:rsidRPr="00F93591" w:rsidRDefault="00F93591" w:rsidP="00F935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Направления профилактической работы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591" w:rsidRPr="00F93591" w:rsidRDefault="00F93591" w:rsidP="00B8110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Мотивация на ведение здорового</w:t>
            </w:r>
            <w:r w:rsidRPr="00F935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образ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F9359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жизни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591" w:rsidRPr="00F93591" w:rsidRDefault="00F93591" w:rsidP="00F9359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Профилактика употребления </w:t>
            </w:r>
            <w:r w:rsidRPr="00F93591">
              <w:rPr>
                <w:rFonts w:ascii="Times New Roman" w:hAnsi="Times New Roman" w:cs="Times New Roman"/>
                <w:bCs/>
                <w:sz w:val="24"/>
                <w:szCs w:val="24"/>
              </w:rPr>
              <w:t>ПАВ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591" w:rsidRPr="00F93591" w:rsidRDefault="00F93591" w:rsidP="00B8110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3591">
              <w:rPr>
                <w:rFonts w:ascii="Times New Roman" w:hAnsi="Times New Roman" w:cs="Times New Roman"/>
                <w:bCs/>
                <w:sz w:val="24"/>
                <w:szCs w:val="24"/>
              </w:rPr>
              <w:t>Профилактика правонарушений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девиантного поведения обучающихся 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591" w:rsidRPr="00F93591" w:rsidRDefault="00F93591" w:rsidP="00B8110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93591">
              <w:rPr>
                <w:rFonts w:ascii="Times New Roman" w:hAnsi="Times New Roman" w:cs="Times New Roman"/>
                <w:bCs/>
                <w:sz w:val="24"/>
                <w:szCs w:val="24"/>
              </w:rPr>
              <w:t>Профилактика БДД</w:t>
            </w:r>
          </w:p>
        </w:tc>
      </w:tr>
      <w:tr w:rsidR="00F93591" w:rsidRPr="0070422D" w:rsidTr="004746A7">
        <w:trPr>
          <w:trHeight w:val="235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3591" w:rsidRDefault="00F93591" w:rsidP="00F9359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«А» класс</w:t>
            </w:r>
          </w:p>
          <w:p w:rsidR="00F93591" w:rsidRPr="00F93591" w:rsidRDefault="00F93591" w:rsidP="00F93591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Кашина Г.Г.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591" w:rsidRPr="00F93591" w:rsidRDefault="00F93591" w:rsidP="00B811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591">
              <w:rPr>
                <w:rFonts w:ascii="Times New Roman" w:hAnsi="Times New Roman" w:cs="Times New Roman"/>
                <w:sz w:val="24"/>
                <w:szCs w:val="24"/>
              </w:rPr>
              <w:t>Конкурс рисунков «Если хочешь быть здоров»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591" w:rsidRPr="00F93591" w:rsidRDefault="00F93591" w:rsidP="00B811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591">
              <w:rPr>
                <w:rFonts w:ascii="Times New Roman" w:hAnsi="Times New Roman" w:cs="Times New Roman"/>
                <w:sz w:val="24"/>
                <w:szCs w:val="24"/>
              </w:rPr>
              <w:t>Беседа школьного врача</w:t>
            </w:r>
          </w:p>
          <w:p w:rsidR="00F93591" w:rsidRPr="00F93591" w:rsidRDefault="00F93591" w:rsidP="00B8110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3591">
              <w:rPr>
                <w:rFonts w:ascii="Times New Roman" w:hAnsi="Times New Roman" w:cs="Times New Roman"/>
                <w:sz w:val="24"/>
                <w:szCs w:val="24"/>
              </w:rPr>
              <w:t>«Опасные для жизни вещества»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591" w:rsidRPr="00F93591" w:rsidRDefault="00F93591" w:rsidP="00B811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591">
              <w:rPr>
                <w:rFonts w:ascii="Times New Roman" w:hAnsi="Times New Roman" w:cs="Times New Roman"/>
                <w:sz w:val="24"/>
                <w:szCs w:val="24"/>
              </w:rPr>
              <w:t>- Кл. час «Умеем ли мы общаться?»</w:t>
            </w:r>
          </w:p>
          <w:p w:rsidR="00F93591" w:rsidRPr="00F93591" w:rsidRDefault="00F93591" w:rsidP="00B811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591">
              <w:rPr>
                <w:rFonts w:ascii="Times New Roman" w:hAnsi="Times New Roman" w:cs="Times New Roman"/>
                <w:sz w:val="24"/>
                <w:szCs w:val="24"/>
              </w:rPr>
              <w:t xml:space="preserve">- Беседа «Наши меньшие друзья» 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3591" w:rsidRPr="00F93591" w:rsidRDefault="00F93591" w:rsidP="00B811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591">
              <w:rPr>
                <w:rFonts w:ascii="Times New Roman" w:hAnsi="Times New Roman" w:cs="Times New Roman"/>
                <w:sz w:val="24"/>
                <w:szCs w:val="24"/>
              </w:rPr>
              <w:t>- Классный час на тему  «Правила поведения в лицее»</w:t>
            </w:r>
          </w:p>
          <w:p w:rsidR="00F93591" w:rsidRPr="00F93591" w:rsidRDefault="00F93591" w:rsidP="00B811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3591">
              <w:rPr>
                <w:rFonts w:ascii="Times New Roman" w:hAnsi="Times New Roman" w:cs="Times New Roman"/>
                <w:sz w:val="24"/>
                <w:szCs w:val="24"/>
              </w:rPr>
              <w:t>- Кл. час по ПДД «Это должны знать все»</w:t>
            </w:r>
          </w:p>
        </w:tc>
      </w:tr>
      <w:tr w:rsidR="006F2C6F" w:rsidRPr="0070422D" w:rsidTr="004746A7">
        <w:trPr>
          <w:trHeight w:val="235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C6F" w:rsidRDefault="006F2C6F" w:rsidP="006F2C6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«Б» класс</w:t>
            </w:r>
          </w:p>
          <w:p w:rsidR="006F2C6F" w:rsidRDefault="006F2C6F" w:rsidP="006F2C6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Бугрина Л.В.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C6F" w:rsidRDefault="006F2C6F" w:rsidP="006F2C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2C6F">
              <w:rPr>
                <w:rFonts w:ascii="Times New Roman" w:hAnsi="Times New Roman" w:cs="Times New Roman"/>
              </w:rPr>
              <w:t>Классные часы на тему:</w:t>
            </w:r>
            <w:r>
              <w:rPr>
                <w:rFonts w:ascii="Times New Roman" w:hAnsi="Times New Roman" w:cs="Times New Roman"/>
              </w:rPr>
              <w:t xml:space="preserve"> «В гостях у Мойдодыра»</w:t>
            </w:r>
          </w:p>
          <w:p w:rsidR="006F2C6F" w:rsidRPr="006F2C6F" w:rsidRDefault="006F2C6F" w:rsidP="006F2C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2C6F">
              <w:rPr>
                <w:rFonts w:ascii="Times New Roman" w:hAnsi="Times New Roman" w:cs="Times New Roman"/>
              </w:rPr>
              <w:t>«Если хочешь быть здоров»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C6F" w:rsidRPr="006F2C6F" w:rsidRDefault="006F2C6F" w:rsidP="006F2C6F">
            <w:pPr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C6F" w:rsidRPr="006F2C6F" w:rsidRDefault="006F2C6F" w:rsidP="006F2C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2C6F">
              <w:rPr>
                <w:rFonts w:ascii="Times New Roman" w:hAnsi="Times New Roman" w:cs="Times New Roman"/>
              </w:rPr>
              <w:t>- Школа вежливых наук</w:t>
            </w:r>
          </w:p>
          <w:p w:rsidR="006F2C6F" w:rsidRPr="006F2C6F" w:rsidRDefault="006F2C6F" w:rsidP="006F2C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2C6F">
              <w:rPr>
                <w:rFonts w:ascii="Times New Roman" w:hAnsi="Times New Roman" w:cs="Times New Roman"/>
              </w:rPr>
              <w:t>-Манеры поведения</w:t>
            </w:r>
          </w:p>
          <w:p w:rsidR="006F2C6F" w:rsidRPr="006F2C6F" w:rsidRDefault="006F2C6F" w:rsidP="006F2C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2C6F">
              <w:rPr>
                <w:rFonts w:ascii="Times New Roman" w:hAnsi="Times New Roman" w:cs="Times New Roman"/>
              </w:rPr>
              <w:t>(беседа-диалог)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C6F" w:rsidRPr="006F2C6F" w:rsidRDefault="006F2C6F" w:rsidP="006F2C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2C6F">
              <w:rPr>
                <w:rFonts w:ascii="Times New Roman" w:hAnsi="Times New Roman" w:cs="Times New Roman"/>
              </w:rPr>
              <w:t>- Дорожная азбука</w:t>
            </w:r>
          </w:p>
          <w:p w:rsidR="006F2C6F" w:rsidRPr="006F2C6F" w:rsidRDefault="006F2C6F" w:rsidP="006F2C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F2C6F">
              <w:rPr>
                <w:rFonts w:ascii="Times New Roman" w:hAnsi="Times New Roman" w:cs="Times New Roman"/>
              </w:rPr>
              <w:t>- Беседы</w:t>
            </w:r>
            <w:r>
              <w:rPr>
                <w:rFonts w:ascii="Times New Roman" w:hAnsi="Times New Roman" w:cs="Times New Roman"/>
              </w:rPr>
              <w:t xml:space="preserve"> о правилах поведения на дороге</w:t>
            </w:r>
          </w:p>
          <w:p w:rsidR="006F2C6F" w:rsidRPr="006F2C6F" w:rsidRDefault="006F2C6F" w:rsidP="006F2C6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2C6F">
              <w:rPr>
                <w:rFonts w:ascii="Times New Roman" w:hAnsi="Times New Roman" w:cs="Times New Roman"/>
              </w:rPr>
              <w:t>- Составление карты безопасного пути от дома до лицея и обратно</w:t>
            </w:r>
          </w:p>
        </w:tc>
      </w:tr>
      <w:tr w:rsidR="006F2C6F" w:rsidRPr="0070422D" w:rsidTr="004746A7">
        <w:trPr>
          <w:trHeight w:val="235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C6F" w:rsidRPr="006F2C6F" w:rsidRDefault="006F2C6F" w:rsidP="006F2C6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6F2C6F">
              <w:rPr>
                <w:rFonts w:ascii="Times New Roman" w:hAnsi="Times New Roman" w:cs="Times New Roman"/>
                <w:b/>
                <w:sz w:val="24"/>
                <w:szCs w:val="24"/>
              </w:rPr>
              <w:t>«А» класс</w:t>
            </w:r>
          </w:p>
          <w:p w:rsidR="006F2C6F" w:rsidRPr="006F2C6F" w:rsidRDefault="006F2C6F" w:rsidP="006F2C6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Середа И.С.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C6F" w:rsidRPr="006F2C6F" w:rsidRDefault="006F2C6F" w:rsidP="006F2C6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C6F">
              <w:rPr>
                <w:rFonts w:ascii="Times New Roman" w:hAnsi="Times New Roman" w:cs="Times New Roman"/>
                <w:sz w:val="24"/>
                <w:szCs w:val="24"/>
              </w:rPr>
              <w:t>Кл. час-практикум «Здоровые зубы»</w:t>
            </w:r>
          </w:p>
          <w:p w:rsidR="006F2C6F" w:rsidRPr="006F2C6F" w:rsidRDefault="006F2C6F" w:rsidP="006F2C6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2C6F">
              <w:rPr>
                <w:rFonts w:ascii="Times New Roman" w:hAnsi="Times New Roman" w:cs="Times New Roman"/>
                <w:sz w:val="24"/>
                <w:szCs w:val="24"/>
              </w:rPr>
              <w:t>Классный час «Безопасное лето»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C6F" w:rsidRPr="006F2C6F" w:rsidRDefault="006F2C6F" w:rsidP="006F2C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C6F" w:rsidRPr="006F2C6F" w:rsidRDefault="006F2C6F" w:rsidP="006F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C6F">
              <w:rPr>
                <w:rFonts w:ascii="Times New Roman" w:hAnsi="Times New Roman" w:cs="Times New Roman"/>
                <w:sz w:val="24"/>
                <w:szCs w:val="24"/>
              </w:rPr>
              <w:t>Кл. час ко Дню Конституции «Мои права и обязанности»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C6F" w:rsidRPr="006F2C6F" w:rsidRDefault="006F2C6F" w:rsidP="006F2C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C6F">
              <w:rPr>
                <w:rFonts w:ascii="Times New Roman" w:hAnsi="Times New Roman" w:cs="Times New Roman"/>
                <w:sz w:val="24"/>
                <w:szCs w:val="24"/>
              </w:rPr>
              <w:t>Игра «Светофор», Викторина «Я – пешеход»,</w:t>
            </w:r>
          </w:p>
        </w:tc>
      </w:tr>
      <w:tr w:rsidR="006F2C6F" w:rsidRPr="0070422D" w:rsidTr="004746A7">
        <w:trPr>
          <w:trHeight w:val="235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C6F" w:rsidRPr="006F2C6F" w:rsidRDefault="006F2C6F" w:rsidP="006F2C6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6F2C6F">
              <w:rPr>
                <w:rFonts w:ascii="Times New Roman" w:hAnsi="Times New Roman" w:cs="Times New Roman"/>
                <w:b/>
                <w:sz w:val="24"/>
                <w:szCs w:val="24"/>
              </w:rPr>
              <w:t>«Б» класс</w:t>
            </w:r>
          </w:p>
          <w:p w:rsidR="006F2C6F" w:rsidRPr="006F2C6F" w:rsidRDefault="006F2C6F" w:rsidP="006F2C6F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Чубарова Л.С.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C6F" w:rsidRPr="00FF782B" w:rsidRDefault="006F2C6F" w:rsidP="006F2C6F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C6F" w:rsidRPr="00FF782B" w:rsidRDefault="006F2C6F" w:rsidP="006F2C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C6F" w:rsidRPr="00FF782B" w:rsidRDefault="006F2C6F" w:rsidP="006F2C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2C6F" w:rsidRPr="00FF782B" w:rsidRDefault="006F2C6F" w:rsidP="006F2C6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2B" w:rsidRPr="0070422D" w:rsidTr="004746A7">
        <w:trPr>
          <w:trHeight w:val="235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82B" w:rsidRDefault="00FF782B" w:rsidP="00FF782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F782B">
              <w:rPr>
                <w:rFonts w:ascii="Times New Roman" w:hAnsi="Times New Roman" w:cs="Times New Roman"/>
                <w:b/>
                <w:sz w:val="24"/>
                <w:szCs w:val="24"/>
              </w:rPr>
              <w:t>«А» класс</w:t>
            </w:r>
          </w:p>
          <w:p w:rsidR="00FF782B" w:rsidRPr="00FF782B" w:rsidRDefault="00FF782B" w:rsidP="00FF782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Бугрина В.А.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82B" w:rsidRPr="00FF782B" w:rsidRDefault="00FF782B" w:rsidP="00FF78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782B">
              <w:rPr>
                <w:rFonts w:ascii="Times New Roman" w:hAnsi="Times New Roman" w:cs="Times New Roman"/>
                <w:sz w:val="24"/>
                <w:szCs w:val="24"/>
              </w:rPr>
              <w:t>-Я здоровье берегу – сам себе я помогу.</w:t>
            </w:r>
          </w:p>
          <w:p w:rsidR="00FF782B" w:rsidRPr="00FF782B" w:rsidRDefault="00FF782B" w:rsidP="00FF78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782B">
              <w:rPr>
                <w:rFonts w:ascii="Times New Roman" w:hAnsi="Times New Roman" w:cs="Times New Roman"/>
                <w:sz w:val="24"/>
                <w:szCs w:val="24"/>
              </w:rPr>
              <w:t>-Откуда берутся грязнули? (игра-путешествие)</w:t>
            </w:r>
          </w:p>
          <w:p w:rsidR="00FF782B" w:rsidRPr="00FF782B" w:rsidRDefault="00FF782B" w:rsidP="00FF78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782B">
              <w:rPr>
                <w:rFonts w:ascii="Times New Roman" w:hAnsi="Times New Roman" w:cs="Times New Roman"/>
                <w:sz w:val="24"/>
                <w:szCs w:val="24"/>
              </w:rPr>
              <w:t>- л/а кросс</w:t>
            </w:r>
          </w:p>
          <w:p w:rsidR="00FF782B" w:rsidRPr="00FF782B" w:rsidRDefault="00FF782B" w:rsidP="00FF78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782B">
              <w:rPr>
                <w:rFonts w:ascii="Times New Roman" w:hAnsi="Times New Roman" w:cs="Times New Roman"/>
                <w:sz w:val="24"/>
                <w:szCs w:val="24"/>
              </w:rPr>
              <w:t>-Кросс Наций</w:t>
            </w:r>
          </w:p>
          <w:p w:rsidR="00FF782B" w:rsidRPr="00FF782B" w:rsidRDefault="00FF782B" w:rsidP="00FF78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782B">
              <w:rPr>
                <w:rFonts w:ascii="Times New Roman" w:hAnsi="Times New Roman" w:cs="Times New Roman"/>
                <w:sz w:val="24"/>
                <w:szCs w:val="24"/>
              </w:rPr>
              <w:t>-Лыжня России</w:t>
            </w:r>
          </w:p>
          <w:p w:rsidR="00FF782B" w:rsidRPr="00FF782B" w:rsidRDefault="00FF782B" w:rsidP="00FF78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782B">
              <w:rPr>
                <w:rFonts w:ascii="Times New Roman" w:hAnsi="Times New Roman" w:cs="Times New Roman"/>
                <w:sz w:val="24"/>
                <w:szCs w:val="24"/>
              </w:rPr>
              <w:t>-Спортивные танцы в конце года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82B" w:rsidRPr="00FF782B" w:rsidRDefault="00FF782B" w:rsidP="00FF78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782B">
              <w:rPr>
                <w:rFonts w:ascii="Times New Roman" w:hAnsi="Times New Roman" w:cs="Times New Roman"/>
                <w:sz w:val="24"/>
                <w:szCs w:val="24"/>
              </w:rPr>
              <w:t>-Чистый дом- залог здоровья</w:t>
            </w:r>
          </w:p>
          <w:p w:rsidR="00FF782B" w:rsidRPr="00FF782B" w:rsidRDefault="00FF782B" w:rsidP="00FF782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8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Злой волшебник - наркотик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82B" w:rsidRPr="00FF782B" w:rsidRDefault="00FF782B" w:rsidP="00FF78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782B">
              <w:rPr>
                <w:rFonts w:ascii="Times New Roman" w:hAnsi="Times New Roman" w:cs="Times New Roman"/>
                <w:sz w:val="24"/>
                <w:szCs w:val="24"/>
              </w:rPr>
              <w:t>- Культура общения</w:t>
            </w:r>
          </w:p>
          <w:p w:rsidR="00FF782B" w:rsidRPr="00FF782B" w:rsidRDefault="00FF782B" w:rsidP="00FF78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782B">
              <w:rPr>
                <w:rFonts w:ascii="Times New Roman" w:hAnsi="Times New Roman" w:cs="Times New Roman"/>
                <w:sz w:val="24"/>
                <w:szCs w:val="24"/>
              </w:rPr>
              <w:t>- Школьный этикет</w:t>
            </w:r>
          </w:p>
          <w:p w:rsidR="00FF782B" w:rsidRPr="00FF782B" w:rsidRDefault="00FF782B" w:rsidP="00FF78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782B">
              <w:rPr>
                <w:rFonts w:ascii="Times New Roman" w:hAnsi="Times New Roman" w:cs="Times New Roman"/>
                <w:sz w:val="24"/>
                <w:szCs w:val="24"/>
              </w:rPr>
              <w:t>(беседа-диалог)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82B" w:rsidRPr="00FF782B" w:rsidRDefault="00FF782B" w:rsidP="00FF78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782B">
              <w:rPr>
                <w:rFonts w:ascii="Times New Roman" w:hAnsi="Times New Roman" w:cs="Times New Roman"/>
                <w:sz w:val="24"/>
                <w:szCs w:val="24"/>
              </w:rPr>
              <w:t>- Дорожная азбука</w:t>
            </w:r>
          </w:p>
          <w:p w:rsidR="00FF782B" w:rsidRPr="00FF782B" w:rsidRDefault="00FF782B" w:rsidP="00FF78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782B">
              <w:rPr>
                <w:rFonts w:ascii="Times New Roman" w:hAnsi="Times New Roman" w:cs="Times New Roman"/>
                <w:sz w:val="24"/>
                <w:szCs w:val="24"/>
              </w:rPr>
              <w:t>- Беседы «Помни правила дорожного движения»</w:t>
            </w:r>
          </w:p>
          <w:p w:rsidR="00FF782B" w:rsidRPr="00FF782B" w:rsidRDefault="00FF782B" w:rsidP="00FF78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782B">
              <w:rPr>
                <w:rFonts w:ascii="Times New Roman" w:hAnsi="Times New Roman" w:cs="Times New Roman"/>
                <w:sz w:val="24"/>
                <w:szCs w:val="24"/>
              </w:rPr>
              <w:t>- Составление карты безопасного пути от дома до лицея и обратно</w:t>
            </w:r>
          </w:p>
        </w:tc>
      </w:tr>
      <w:tr w:rsidR="00FF782B" w:rsidRPr="0070422D" w:rsidTr="004746A7">
        <w:trPr>
          <w:trHeight w:val="235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82B" w:rsidRPr="00FF782B" w:rsidRDefault="00FF782B" w:rsidP="00FF782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F782B">
              <w:rPr>
                <w:rFonts w:ascii="Times New Roman" w:hAnsi="Times New Roman" w:cs="Times New Roman"/>
                <w:b/>
                <w:sz w:val="24"/>
                <w:szCs w:val="24"/>
              </w:rPr>
              <w:t>«Б» класс</w:t>
            </w:r>
          </w:p>
          <w:p w:rsidR="00FF782B" w:rsidRPr="00FF782B" w:rsidRDefault="00FF782B" w:rsidP="00FF782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Федорова О.П.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82B" w:rsidRPr="00FF782B" w:rsidRDefault="00FF782B" w:rsidP="00FF782B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82B" w:rsidRPr="00FF782B" w:rsidRDefault="00FF782B" w:rsidP="00FF78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82B" w:rsidRPr="00FF782B" w:rsidRDefault="00FF782B" w:rsidP="00FF7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82B" w:rsidRPr="00FF782B" w:rsidRDefault="00FF782B" w:rsidP="00FF7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82B" w:rsidRPr="0070422D" w:rsidTr="004746A7">
        <w:trPr>
          <w:trHeight w:val="235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82B" w:rsidRDefault="00FF782B" w:rsidP="00FF782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 «А» класс</w:t>
            </w:r>
          </w:p>
          <w:p w:rsidR="00FF782B" w:rsidRDefault="00FF782B" w:rsidP="00FF782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Бунакова С.В.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82B" w:rsidRPr="00FF782B" w:rsidRDefault="00FF782B" w:rsidP="00FF78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782B">
              <w:rPr>
                <w:rFonts w:ascii="Times New Roman" w:hAnsi="Times New Roman" w:cs="Times New Roman"/>
                <w:sz w:val="24"/>
                <w:szCs w:val="24"/>
              </w:rPr>
              <w:t>-Я здоровье берегу – сам себе я помогу.</w:t>
            </w:r>
          </w:p>
          <w:p w:rsidR="00FF782B" w:rsidRPr="00FF782B" w:rsidRDefault="00FF782B" w:rsidP="00FF78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782B">
              <w:rPr>
                <w:rFonts w:ascii="Times New Roman" w:hAnsi="Times New Roman" w:cs="Times New Roman"/>
                <w:sz w:val="24"/>
                <w:szCs w:val="24"/>
              </w:rPr>
              <w:t>-Откуда берутся грязнули? (игра-путешествие)</w:t>
            </w:r>
          </w:p>
          <w:p w:rsidR="00FF782B" w:rsidRPr="00FF782B" w:rsidRDefault="00FF782B" w:rsidP="00FF78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782B">
              <w:rPr>
                <w:rFonts w:ascii="Times New Roman" w:hAnsi="Times New Roman" w:cs="Times New Roman"/>
                <w:sz w:val="24"/>
                <w:szCs w:val="24"/>
              </w:rPr>
              <w:t>- л/а кросс</w:t>
            </w:r>
          </w:p>
          <w:p w:rsidR="00FF782B" w:rsidRPr="00FF782B" w:rsidRDefault="00FF782B" w:rsidP="00FF78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782B">
              <w:rPr>
                <w:rFonts w:ascii="Times New Roman" w:hAnsi="Times New Roman" w:cs="Times New Roman"/>
                <w:sz w:val="24"/>
                <w:szCs w:val="24"/>
              </w:rPr>
              <w:t>-Кросс Наций</w:t>
            </w:r>
          </w:p>
          <w:p w:rsidR="00FF782B" w:rsidRPr="00FF782B" w:rsidRDefault="00FF782B" w:rsidP="00FF78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782B">
              <w:rPr>
                <w:rFonts w:ascii="Times New Roman" w:hAnsi="Times New Roman" w:cs="Times New Roman"/>
                <w:sz w:val="24"/>
                <w:szCs w:val="24"/>
              </w:rPr>
              <w:t>-Лыжня России</w:t>
            </w:r>
          </w:p>
          <w:p w:rsidR="00FF782B" w:rsidRPr="00FF782B" w:rsidRDefault="00FF782B" w:rsidP="00FF78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782B">
              <w:rPr>
                <w:rFonts w:ascii="Times New Roman" w:hAnsi="Times New Roman" w:cs="Times New Roman"/>
                <w:sz w:val="24"/>
                <w:szCs w:val="24"/>
              </w:rPr>
              <w:t>-Спортивные танцы в конце года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82B" w:rsidRPr="00FF782B" w:rsidRDefault="00FF782B" w:rsidP="00FF78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782B">
              <w:rPr>
                <w:rFonts w:ascii="Times New Roman" w:hAnsi="Times New Roman" w:cs="Times New Roman"/>
                <w:sz w:val="24"/>
                <w:szCs w:val="24"/>
              </w:rPr>
              <w:t>-Чистый дом- залог здоровья</w:t>
            </w:r>
          </w:p>
          <w:p w:rsidR="00FF782B" w:rsidRPr="00FF782B" w:rsidRDefault="00FF782B" w:rsidP="00FF782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82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Злой волшебник - наркотик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82B" w:rsidRPr="00FF782B" w:rsidRDefault="00FF782B" w:rsidP="00FF78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782B">
              <w:rPr>
                <w:rFonts w:ascii="Times New Roman" w:hAnsi="Times New Roman" w:cs="Times New Roman"/>
                <w:sz w:val="24"/>
                <w:szCs w:val="24"/>
              </w:rPr>
              <w:t>- Культура общения</w:t>
            </w:r>
          </w:p>
          <w:p w:rsidR="00FF782B" w:rsidRPr="00FF782B" w:rsidRDefault="00FF782B" w:rsidP="00FF78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782B">
              <w:rPr>
                <w:rFonts w:ascii="Times New Roman" w:hAnsi="Times New Roman" w:cs="Times New Roman"/>
                <w:sz w:val="24"/>
                <w:szCs w:val="24"/>
              </w:rPr>
              <w:t>- Школьный этикет</w:t>
            </w:r>
          </w:p>
          <w:p w:rsidR="00FF782B" w:rsidRPr="00FF782B" w:rsidRDefault="00FF782B" w:rsidP="00FF78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782B">
              <w:rPr>
                <w:rFonts w:ascii="Times New Roman" w:hAnsi="Times New Roman" w:cs="Times New Roman"/>
                <w:sz w:val="24"/>
                <w:szCs w:val="24"/>
              </w:rPr>
              <w:t>(беседа-диалог)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82B" w:rsidRPr="00FF782B" w:rsidRDefault="00FF782B" w:rsidP="00FF78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782B">
              <w:rPr>
                <w:rFonts w:ascii="Times New Roman" w:hAnsi="Times New Roman" w:cs="Times New Roman"/>
                <w:sz w:val="24"/>
                <w:szCs w:val="24"/>
              </w:rPr>
              <w:t>- Дорожная азбука</w:t>
            </w:r>
          </w:p>
          <w:p w:rsidR="00FF782B" w:rsidRPr="00FF782B" w:rsidRDefault="00FF782B" w:rsidP="00FF78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782B">
              <w:rPr>
                <w:rFonts w:ascii="Times New Roman" w:hAnsi="Times New Roman" w:cs="Times New Roman"/>
                <w:sz w:val="24"/>
                <w:szCs w:val="24"/>
              </w:rPr>
              <w:t>- Беседы «Помни правила дорожного движения»</w:t>
            </w:r>
          </w:p>
          <w:p w:rsidR="00FF782B" w:rsidRPr="00FF782B" w:rsidRDefault="00FF782B" w:rsidP="00FF78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782B">
              <w:rPr>
                <w:rFonts w:ascii="Times New Roman" w:hAnsi="Times New Roman" w:cs="Times New Roman"/>
                <w:sz w:val="24"/>
                <w:szCs w:val="24"/>
              </w:rPr>
              <w:t>- Составление карты безопасного пути от дома до лицея и обратно</w:t>
            </w:r>
          </w:p>
        </w:tc>
      </w:tr>
      <w:tr w:rsidR="00FF782B" w:rsidRPr="0070422D" w:rsidTr="004746A7">
        <w:trPr>
          <w:trHeight w:val="235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82B" w:rsidRDefault="00FF782B" w:rsidP="00FF782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«А» класс</w:t>
            </w:r>
          </w:p>
          <w:p w:rsidR="00FF782B" w:rsidRDefault="00FF782B" w:rsidP="00FF782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Григорьева О.В.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F782B" w:rsidRPr="00FF782B" w:rsidRDefault="00FF782B" w:rsidP="00FF78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782B">
              <w:rPr>
                <w:rFonts w:ascii="Times New Roman" w:hAnsi="Times New Roman" w:cs="Times New Roman"/>
                <w:sz w:val="24"/>
                <w:szCs w:val="24"/>
              </w:rPr>
              <w:t>Кросс нации</w:t>
            </w:r>
          </w:p>
          <w:p w:rsidR="00FF782B" w:rsidRPr="00FF782B" w:rsidRDefault="00FF782B" w:rsidP="00FF782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82B">
              <w:rPr>
                <w:rFonts w:ascii="Times New Roman" w:hAnsi="Times New Roman" w:cs="Times New Roman"/>
                <w:sz w:val="24"/>
                <w:szCs w:val="24"/>
              </w:rPr>
              <w:t>Лыжня России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82B" w:rsidRPr="00FF782B" w:rsidRDefault="00FF782B" w:rsidP="00FF78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82B">
              <w:rPr>
                <w:rFonts w:ascii="Times New Roman" w:hAnsi="Times New Roman" w:cs="Times New Roman"/>
                <w:sz w:val="24"/>
                <w:szCs w:val="24"/>
              </w:rPr>
              <w:t>Курение вредит вашему здоровью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82B" w:rsidRPr="00FF782B" w:rsidRDefault="00FF782B" w:rsidP="00FF78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поведения в ОО</w:t>
            </w:r>
            <w:r w:rsidRPr="00FF782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F782B" w:rsidRPr="00FF782B" w:rsidRDefault="00FF782B" w:rsidP="00FF78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782B">
              <w:rPr>
                <w:rFonts w:ascii="Times New Roman" w:hAnsi="Times New Roman" w:cs="Times New Roman"/>
                <w:sz w:val="24"/>
                <w:szCs w:val="24"/>
              </w:rPr>
              <w:t xml:space="preserve">Беседа «комендантский режим» 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82B" w:rsidRPr="00FF782B" w:rsidRDefault="00FF782B" w:rsidP="00FF78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782B">
              <w:rPr>
                <w:rFonts w:ascii="Times New Roman" w:hAnsi="Times New Roman" w:cs="Times New Roman"/>
                <w:sz w:val="24"/>
                <w:szCs w:val="24"/>
              </w:rPr>
              <w:t>Единый урок КБЖ</w:t>
            </w:r>
          </w:p>
          <w:p w:rsidR="00FF782B" w:rsidRPr="00FF782B" w:rsidRDefault="00FF782B" w:rsidP="00FF782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782B"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технике безопасности (перед каникулами – 4 раза)</w:t>
            </w:r>
          </w:p>
        </w:tc>
      </w:tr>
      <w:tr w:rsidR="00FF782B" w:rsidRPr="0070422D" w:rsidTr="004746A7">
        <w:trPr>
          <w:trHeight w:val="235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82B" w:rsidRDefault="00FF782B" w:rsidP="00FF782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«Б» класс</w:t>
            </w:r>
          </w:p>
          <w:p w:rsidR="00FF782B" w:rsidRDefault="00FF782B" w:rsidP="00FF782B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Добриогло Н.В.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6A7" w:rsidRDefault="00FF782B" w:rsidP="00FF78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82B">
              <w:rPr>
                <w:rFonts w:ascii="Times New Roman" w:hAnsi="Times New Roman" w:cs="Times New Roman"/>
                <w:sz w:val="24"/>
                <w:szCs w:val="24"/>
              </w:rPr>
              <w:t xml:space="preserve">«Здоров будешь, всё добудешь». </w:t>
            </w:r>
          </w:p>
          <w:p w:rsidR="00FF782B" w:rsidRPr="00FF782B" w:rsidRDefault="00FF782B" w:rsidP="00FF78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6A7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FF782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положительного отношения к здоровому образу жизни, развитие гигиенических навыков, расширение кругозора.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82B" w:rsidRPr="00FF782B" w:rsidRDefault="00FF782B" w:rsidP="00FF78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82B">
              <w:rPr>
                <w:rFonts w:ascii="Times New Roman" w:hAnsi="Times New Roman" w:cs="Times New Roman"/>
                <w:sz w:val="24"/>
                <w:szCs w:val="24"/>
              </w:rPr>
              <w:t xml:space="preserve">Говорили о вреде, который могут принести ПАВ, Создавали рисунки. </w:t>
            </w:r>
            <w:r w:rsidR="00EF31B1">
              <w:rPr>
                <w:rFonts w:ascii="Times New Roman" w:hAnsi="Times New Roman" w:cs="Times New Roman"/>
                <w:noProof/>
                <w:sz w:val="24"/>
                <w:szCs w:val="24"/>
              </w:rPr>
              <w:pict w14:anchorId="63338DD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2in;height:3in;visibility:visible">
                  <v:imagedata r:id="rId6" o:title=""/>
                </v:shape>
              </w:pict>
            </w:r>
            <w:r w:rsidRPr="00FF78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6A7" w:rsidRDefault="00FF782B" w:rsidP="004746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782B">
              <w:rPr>
                <w:rFonts w:ascii="Times New Roman" w:hAnsi="Times New Roman" w:cs="Times New Roman"/>
                <w:sz w:val="24"/>
                <w:szCs w:val="24"/>
              </w:rPr>
              <w:t xml:space="preserve">Техника безопасности, Закон на нашей земле (цели: упорядочить знания ребят о правонарушениях, ознакомить их видами </w:t>
            </w:r>
            <w:r w:rsidR="004746A7">
              <w:rPr>
                <w:rFonts w:ascii="Times New Roman" w:hAnsi="Times New Roman" w:cs="Times New Roman"/>
                <w:sz w:val="24"/>
                <w:szCs w:val="24"/>
              </w:rPr>
              <w:t>нарушений и наказаниями за них;</w:t>
            </w:r>
          </w:p>
          <w:p w:rsidR="00FF782B" w:rsidRPr="00FF782B" w:rsidRDefault="00FF782B" w:rsidP="004746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F782B">
              <w:rPr>
                <w:rFonts w:ascii="Times New Roman" w:hAnsi="Times New Roman" w:cs="Times New Roman"/>
                <w:sz w:val="24"/>
                <w:szCs w:val="24"/>
              </w:rPr>
              <w:t xml:space="preserve">- развивать представления о последствиях противоправных деяний; </w:t>
            </w:r>
          </w:p>
          <w:p w:rsidR="00FF782B" w:rsidRPr="00FF782B" w:rsidRDefault="00FF782B" w:rsidP="004746A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82B">
              <w:rPr>
                <w:rFonts w:ascii="Times New Roman" w:hAnsi="Times New Roman" w:cs="Times New Roman"/>
                <w:sz w:val="24"/>
                <w:szCs w:val="24"/>
              </w:rPr>
              <w:t>- воспитывать чувство ответственности за свои поступки).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82B" w:rsidRPr="00FF782B" w:rsidRDefault="00FF782B" w:rsidP="00FF78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82B">
              <w:rPr>
                <w:rFonts w:ascii="Times New Roman" w:hAnsi="Times New Roman" w:cs="Times New Roman"/>
                <w:sz w:val="24"/>
                <w:szCs w:val="24"/>
              </w:rPr>
              <w:t>Проводились классные часы:</w:t>
            </w:r>
          </w:p>
          <w:p w:rsidR="00FF782B" w:rsidRPr="00FF782B" w:rsidRDefault="00FF782B" w:rsidP="00FF78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82B"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безопасности, Правила поведения на дороге, на водоемах, в лесу и т.д.</w:t>
            </w:r>
          </w:p>
          <w:p w:rsidR="00FF782B" w:rsidRPr="00FF782B" w:rsidRDefault="00FF782B" w:rsidP="00FF78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82B" w:rsidRPr="00FF782B" w:rsidRDefault="00FF782B" w:rsidP="00FF782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46A7" w:rsidRPr="0070422D" w:rsidTr="004746A7">
        <w:trPr>
          <w:trHeight w:val="235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6A7" w:rsidRDefault="004746A7" w:rsidP="004746A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 «А» класс</w:t>
            </w:r>
          </w:p>
          <w:p w:rsidR="004746A7" w:rsidRDefault="004746A7" w:rsidP="004746A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Сыропятова Н.Н.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6A7" w:rsidRPr="004746A7" w:rsidRDefault="004746A7" w:rsidP="004746A7">
            <w:pPr>
              <w:spacing w:after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4746A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1.Традиционный кросс, посвященный памяти Героя России В.Е.Омелькова</w:t>
            </w:r>
          </w:p>
          <w:p w:rsidR="004746A7" w:rsidRPr="004746A7" w:rsidRDefault="004746A7" w:rsidP="004746A7">
            <w:pPr>
              <w:spacing w:after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4746A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2.Кросс Наций – 2015</w:t>
            </w:r>
          </w:p>
          <w:p w:rsidR="004746A7" w:rsidRPr="004746A7" w:rsidRDefault="004746A7" w:rsidP="004746A7">
            <w:pPr>
              <w:spacing w:after="0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4746A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3. Кл. час. Быть здоровым – это модно!</w:t>
            </w:r>
          </w:p>
          <w:p w:rsidR="004746A7" w:rsidRPr="004746A7" w:rsidRDefault="004746A7" w:rsidP="004746A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6A7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4. Лыжня России – 2015.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6A7" w:rsidRPr="004746A7" w:rsidRDefault="004746A7" w:rsidP="00474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6A7">
              <w:rPr>
                <w:rFonts w:ascii="Times New Roman" w:hAnsi="Times New Roman" w:cs="Times New Roman"/>
                <w:sz w:val="24"/>
                <w:szCs w:val="24"/>
              </w:rPr>
              <w:t>1.Кл. час. В рамках месячника «Мы за здоровый образ жизни!» (о вреде курения и энергетиков).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6A7" w:rsidRPr="004746A7" w:rsidRDefault="004746A7" w:rsidP="004746A7">
            <w:pPr>
              <w:numPr>
                <w:ilvl w:val="0"/>
                <w:numId w:val="18"/>
              </w:numPr>
              <w:spacing w:after="0" w:line="276" w:lineRule="auto"/>
              <w:ind w:left="306" w:hanging="3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6A7">
              <w:rPr>
                <w:rFonts w:ascii="Times New Roman" w:eastAsia="Calibri" w:hAnsi="Times New Roman" w:cs="Times New Roman"/>
                <w:sz w:val="24"/>
                <w:szCs w:val="24"/>
              </w:rPr>
              <w:t>Права и обязанности обучающихся в лицее.</w:t>
            </w:r>
          </w:p>
          <w:p w:rsidR="004746A7" w:rsidRPr="004746A7" w:rsidRDefault="004746A7" w:rsidP="004746A7">
            <w:pPr>
              <w:numPr>
                <w:ilvl w:val="0"/>
                <w:numId w:val="18"/>
              </w:numPr>
              <w:spacing w:after="0" w:line="276" w:lineRule="auto"/>
              <w:ind w:left="306" w:hanging="30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46A7">
              <w:rPr>
                <w:rFonts w:ascii="Times New Roman" w:eastAsia="Calibri" w:hAnsi="Times New Roman" w:cs="Times New Roman"/>
                <w:sz w:val="24"/>
                <w:szCs w:val="24"/>
              </w:rPr>
              <w:t>Беседа об ответственности за правонарушения (комендантский режим).</w:t>
            </w:r>
          </w:p>
          <w:p w:rsidR="004746A7" w:rsidRPr="004746A7" w:rsidRDefault="004746A7" w:rsidP="004746A7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746A7" w:rsidRPr="004746A7" w:rsidRDefault="004746A7" w:rsidP="004746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46A7" w:rsidRPr="004746A7" w:rsidRDefault="004746A7" w:rsidP="004746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A7">
              <w:rPr>
                <w:rFonts w:ascii="Times New Roman" w:hAnsi="Times New Roman" w:cs="Times New Roman"/>
                <w:sz w:val="24"/>
                <w:szCs w:val="24"/>
              </w:rPr>
              <w:t>1.Правила техники безопасности в зимние каникулы.</w:t>
            </w:r>
          </w:p>
          <w:p w:rsidR="004746A7" w:rsidRPr="004746A7" w:rsidRDefault="004746A7" w:rsidP="004746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A7">
              <w:rPr>
                <w:rFonts w:ascii="Times New Roman" w:hAnsi="Times New Roman" w:cs="Times New Roman"/>
                <w:sz w:val="24"/>
                <w:szCs w:val="24"/>
              </w:rPr>
              <w:t>2.Правила техники безопасности в весенний период.</w:t>
            </w:r>
          </w:p>
          <w:p w:rsidR="004746A7" w:rsidRPr="004746A7" w:rsidRDefault="004746A7" w:rsidP="004746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A7">
              <w:rPr>
                <w:rFonts w:ascii="Times New Roman" w:hAnsi="Times New Roman" w:cs="Times New Roman"/>
                <w:sz w:val="24"/>
                <w:szCs w:val="24"/>
              </w:rPr>
              <w:t>3.Правила безопасного поведения на дорогах и на транспорте.</w:t>
            </w:r>
          </w:p>
          <w:p w:rsidR="004746A7" w:rsidRPr="004746A7" w:rsidRDefault="004746A7" w:rsidP="004746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A7">
              <w:rPr>
                <w:rFonts w:ascii="Times New Roman" w:hAnsi="Times New Roman" w:cs="Times New Roman"/>
                <w:sz w:val="24"/>
                <w:szCs w:val="24"/>
              </w:rPr>
              <w:t>4. Правила поведения на дорогах во время гололеда.</w:t>
            </w:r>
          </w:p>
          <w:p w:rsidR="004746A7" w:rsidRPr="004746A7" w:rsidRDefault="004746A7" w:rsidP="004746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A7">
              <w:rPr>
                <w:rFonts w:ascii="Times New Roman" w:hAnsi="Times New Roman" w:cs="Times New Roman"/>
                <w:sz w:val="24"/>
                <w:szCs w:val="24"/>
              </w:rPr>
              <w:t xml:space="preserve">Кл. час. Дорога домой.  Безопасность дорожного движения. </w:t>
            </w:r>
          </w:p>
          <w:p w:rsidR="004746A7" w:rsidRPr="004746A7" w:rsidRDefault="004746A7" w:rsidP="004746A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6A7">
              <w:rPr>
                <w:rFonts w:ascii="Times New Roman" w:hAnsi="Times New Roman" w:cs="Times New Roman"/>
                <w:sz w:val="24"/>
                <w:szCs w:val="24"/>
              </w:rPr>
              <w:t>5. Единый урок по КБЖ.</w:t>
            </w:r>
          </w:p>
        </w:tc>
      </w:tr>
      <w:tr w:rsidR="00242F84" w:rsidRPr="0070422D" w:rsidTr="00B8110C">
        <w:trPr>
          <w:trHeight w:val="235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84" w:rsidRDefault="00242F84" w:rsidP="00242F8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«Б» класс</w:t>
            </w:r>
          </w:p>
          <w:p w:rsidR="00242F84" w:rsidRDefault="00242F84" w:rsidP="00242F8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Шехирева М.А.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84" w:rsidRPr="00721B15" w:rsidRDefault="00242F84" w:rsidP="00242F84">
            <w:pPr>
              <w:spacing w:after="0"/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-«Кросс Наций - 2014»,</w:t>
            </w:r>
          </w:p>
          <w:p w:rsidR="00242F84" w:rsidRPr="00721B15" w:rsidRDefault="00242F84" w:rsidP="00242F84">
            <w:pPr>
              <w:spacing w:after="0"/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-Лыжня России</w:t>
            </w:r>
          </w:p>
          <w:p w:rsidR="00242F84" w:rsidRPr="00721B15" w:rsidRDefault="00242F84" w:rsidP="00242F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- </w:t>
            </w:r>
            <w:r w:rsidRPr="00721B15">
              <w:rPr>
                <w:rFonts w:ascii="Times New Roman" w:hAnsi="Times New Roman" w:cs="Times New Roman"/>
                <w:sz w:val="24"/>
                <w:szCs w:val="24"/>
              </w:rPr>
              <w:t>Первенство АГО среди учащихся ОУ по баскетболу;</w:t>
            </w:r>
          </w:p>
          <w:p w:rsidR="00242F84" w:rsidRPr="00721B15" w:rsidRDefault="00242F84" w:rsidP="00242F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sz w:val="24"/>
                <w:szCs w:val="24"/>
              </w:rPr>
              <w:t>-Первенство АГО по волейболу;</w:t>
            </w:r>
          </w:p>
          <w:p w:rsidR="00242F84" w:rsidRPr="00721B15" w:rsidRDefault="00242F84" w:rsidP="00242F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-Беседа "С алкоголем и наркотиками нам не по пути».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84" w:rsidRPr="00721B15" w:rsidRDefault="00242F84" w:rsidP="00242F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sz w:val="24"/>
                <w:szCs w:val="24"/>
              </w:rPr>
              <w:t>Кл. час о наркотиках и психотропных в-вах</w:t>
            </w:r>
          </w:p>
          <w:p w:rsidR="00242F84" w:rsidRPr="00721B15" w:rsidRDefault="00242F84" w:rsidP="00242F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sz w:val="24"/>
                <w:szCs w:val="24"/>
              </w:rPr>
              <w:t>Классный час: «Скажем наркотикам - нет»</w:t>
            </w:r>
          </w:p>
          <w:p w:rsidR="00242F84" w:rsidRPr="00721B15" w:rsidRDefault="00242F84" w:rsidP="00242F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sz w:val="24"/>
                <w:szCs w:val="24"/>
              </w:rPr>
              <w:t>Проведение теста на употребление ПАВ</w:t>
            </w:r>
          </w:p>
          <w:p w:rsidR="00242F84" w:rsidRPr="00721B15" w:rsidRDefault="00242F84" w:rsidP="00242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84" w:rsidRPr="00721B15" w:rsidRDefault="00242F84" w:rsidP="00242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sz w:val="24"/>
                <w:szCs w:val="24"/>
              </w:rPr>
              <w:t>Классный час по профилактике правонарушений: «Мы в ответе за свои поступки».</w:t>
            </w:r>
          </w:p>
          <w:p w:rsidR="00242F84" w:rsidRPr="00721B15" w:rsidRDefault="00242F84" w:rsidP="00242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84" w:rsidRPr="00721B15" w:rsidRDefault="00242F84" w:rsidP="00242F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sz w:val="24"/>
                <w:szCs w:val="24"/>
              </w:rPr>
              <w:t>Встреча с представителем ГИБДД</w:t>
            </w:r>
          </w:p>
          <w:p w:rsidR="00242F84" w:rsidRPr="00721B15" w:rsidRDefault="00242F84" w:rsidP="00242F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sz w:val="24"/>
                <w:szCs w:val="24"/>
              </w:rPr>
              <w:t xml:space="preserve">Беседы о безопасности дорожного движения. </w:t>
            </w:r>
          </w:p>
        </w:tc>
      </w:tr>
      <w:tr w:rsidR="00242F84" w:rsidRPr="0070422D" w:rsidTr="004746A7">
        <w:trPr>
          <w:trHeight w:val="1000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84" w:rsidRDefault="00242F84" w:rsidP="00242F8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«А» класс</w:t>
            </w:r>
          </w:p>
          <w:p w:rsidR="00242F84" w:rsidRDefault="00242F84" w:rsidP="00242F8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Строганкова С.В.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84" w:rsidRPr="004746A7" w:rsidRDefault="00242F84" w:rsidP="00242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6A7">
              <w:rPr>
                <w:rFonts w:ascii="Times New Roman" w:hAnsi="Times New Roman" w:cs="Times New Roman"/>
                <w:sz w:val="24"/>
                <w:szCs w:val="24"/>
              </w:rPr>
              <w:t>Встреча с врачом- фтизиатром Агейкиной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84" w:rsidRPr="004746A7" w:rsidRDefault="00242F84" w:rsidP="00242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6A7">
              <w:rPr>
                <w:rFonts w:ascii="Times New Roman" w:hAnsi="Times New Roman" w:cs="Times New Roman"/>
                <w:sz w:val="24"/>
                <w:szCs w:val="24"/>
              </w:rPr>
              <w:t>Анкетирование на выявление употребления ПАВ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84" w:rsidRPr="004746A7" w:rsidRDefault="00242F84" w:rsidP="00242F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746A7">
              <w:rPr>
                <w:rFonts w:ascii="Times New Roman" w:hAnsi="Times New Roman" w:cs="Times New Roman"/>
                <w:sz w:val="24"/>
                <w:szCs w:val="24"/>
              </w:rPr>
              <w:t>-Манеры поведения</w:t>
            </w:r>
          </w:p>
          <w:p w:rsidR="00242F84" w:rsidRPr="004746A7" w:rsidRDefault="00242F84" w:rsidP="00242F8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46A7">
              <w:rPr>
                <w:rFonts w:ascii="Times New Roman" w:hAnsi="Times New Roman" w:cs="Times New Roman"/>
                <w:sz w:val="24"/>
                <w:szCs w:val="24"/>
              </w:rPr>
              <w:t>(беседа-диалог)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84" w:rsidRPr="004746A7" w:rsidRDefault="00242F84" w:rsidP="00242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46A7">
              <w:rPr>
                <w:rFonts w:ascii="Times New Roman" w:hAnsi="Times New Roman" w:cs="Times New Roman"/>
                <w:sz w:val="24"/>
                <w:szCs w:val="24"/>
              </w:rPr>
              <w:t>- Беседы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правилах поведения на дороге</w:t>
            </w:r>
          </w:p>
        </w:tc>
      </w:tr>
      <w:tr w:rsidR="00242F84" w:rsidRPr="0070422D" w:rsidTr="00B8110C">
        <w:trPr>
          <w:trHeight w:val="235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84" w:rsidRDefault="00242F84" w:rsidP="00242F8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 «Б» класс</w:t>
            </w:r>
          </w:p>
          <w:p w:rsidR="00242F84" w:rsidRDefault="00242F84" w:rsidP="00242F8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Серебренникова Т.В.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84" w:rsidRPr="00721B15" w:rsidRDefault="00242F84" w:rsidP="00242F84">
            <w:pPr>
              <w:spacing w:after="0"/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-«Кросс Наций - 2014»,</w:t>
            </w:r>
          </w:p>
          <w:p w:rsidR="00242F84" w:rsidRPr="00721B15" w:rsidRDefault="00242F84" w:rsidP="00242F84">
            <w:pPr>
              <w:spacing w:after="0"/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-Лыжня России</w:t>
            </w:r>
          </w:p>
          <w:p w:rsidR="00242F84" w:rsidRPr="00721B15" w:rsidRDefault="00242F84" w:rsidP="00242F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- </w:t>
            </w:r>
            <w:r w:rsidRPr="00721B15">
              <w:rPr>
                <w:rFonts w:ascii="Times New Roman" w:hAnsi="Times New Roman" w:cs="Times New Roman"/>
                <w:sz w:val="24"/>
                <w:szCs w:val="24"/>
              </w:rPr>
              <w:t>Первенство АГО среди учащихся ОУ по баскетболу;</w:t>
            </w:r>
          </w:p>
          <w:p w:rsidR="00242F84" w:rsidRPr="00721B15" w:rsidRDefault="00242F84" w:rsidP="00242F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-Первенство АГО по волейболу;</w:t>
            </w:r>
          </w:p>
          <w:p w:rsidR="00242F84" w:rsidRPr="00721B15" w:rsidRDefault="00242F84" w:rsidP="00242F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-Беседа "С алкоголем и наркотиками нам не по пути».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84" w:rsidRPr="00721B15" w:rsidRDefault="00242F84" w:rsidP="00242F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Кл. час о наркотиках и психотропных в-вах</w:t>
            </w:r>
          </w:p>
          <w:p w:rsidR="00242F84" w:rsidRPr="00721B15" w:rsidRDefault="00242F84" w:rsidP="00242F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sz w:val="24"/>
                <w:szCs w:val="24"/>
              </w:rPr>
              <w:t>Классный час: «Скажем наркотикам - нет»</w:t>
            </w:r>
          </w:p>
          <w:p w:rsidR="00242F84" w:rsidRPr="00721B15" w:rsidRDefault="00242F84" w:rsidP="00242F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теста на употребление ПАВ</w:t>
            </w:r>
          </w:p>
          <w:p w:rsidR="00242F84" w:rsidRPr="00721B15" w:rsidRDefault="00242F84" w:rsidP="00242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84" w:rsidRPr="00721B15" w:rsidRDefault="00242F84" w:rsidP="00242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Классный час по профилактике правонарушений: «Мы в ответе за свои поступки».</w:t>
            </w:r>
          </w:p>
          <w:p w:rsidR="00242F84" w:rsidRPr="00721B15" w:rsidRDefault="00242F84" w:rsidP="00242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84" w:rsidRPr="00721B15" w:rsidRDefault="00242F84" w:rsidP="00242F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Встреча с представителем ГИБДД</w:t>
            </w:r>
          </w:p>
          <w:p w:rsidR="00242F84" w:rsidRPr="00721B15" w:rsidRDefault="00242F84" w:rsidP="00242F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sz w:val="24"/>
                <w:szCs w:val="24"/>
              </w:rPr>
              <w:t xml:space="preserve">Беседы о безопасности дорожного движения. </w:t>
            </w:r>
          </w:p>
        </w:tc>
      </w:tr>
      <w:tr w:rsidR="00242F84" w:rsidRPr="0070422D" w:rsidTr="00B8110C">
        <w:trPr>
          <w:trHeight w:val="235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84" w:rsidRDefault="00242F84" w:rsidP="00242F8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 «А» класс</w:t>
            </w:r>
          </w:p>
          <w:p w:rsidR="00242F84" w:rsidRDefault="00242F84" w:rsidP="00242F8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Еремеева Г.А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84" w:rsidRPr="00721B15" w:rsidRDefault="00242F84" w:rsidP="00242F84">
            <w:pPr>
              <w:spacing w:after="0"/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-«Кросс Наций - 2014»,</w:t>
            </w:r>
          </w:p>
          <w:p w:rsidR="00242F84" w:rsidRPr="00721B15" w:rsidRDefault="00242F84" w:rsidP="00242F84">
            <w:pPr>
              <w:spacing w:after="0"/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-Лыжня России</w:t>
            </w:r>
          </w:p>
          <w:p w:rsidR="00242F84" w:rsidRPr="00721B15" w:rsidRDefault="00242F84" w:rsidP="00242F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- </w:t>
            </w:r>
            <w:r w:rsidRPr="00721B15">
              <w:rPr>
                <w:rFonts w:ascii="Times New Roman" w:hAnsi="Times New Roman" w:cs="Times New Roman"/>
                <w:sz w:val="24"/>
                <w:szCs w:val="24"/>
              </w:rPr>
              <w:t>Первенство АГО среди учащихся ОУ по баскетболу;</w:t>
            </w:r>
          </w:p>
          <w:p w:rsidR="00242F84" w:rsidRPr="00721B15" w:rsidRDefault="00242F84" w:rsidP="00242F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sz w:val="24"/>
                <w:szCs w:val="24"/>
              </w:rPr>
              <w:t>-Первенство АГО по волейболу;</w:t>
            </w:r>
          </w:p>
          <w:p w:rsidR="00242F84" w:rsidRPr="00721B15" w:rsidRDefault="00242F84" w:rsidP="00242F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-Беседа "С алкоголем и наркотиками нам не по пути».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84" w:rsidRPr="00721B15" w:rsidRDefault="00242F84" w:rsidP="00242F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sz w:val="24"/>
                <w:szCs w:val="24"/>
              </w:rPr>
              <w:t>Кл. час о наркотиках и психотропных в-вах</w:t>
            </w:r>
          </w:p>
          <w:p w:rsidR="00242F84" w:rsidRPr="00721B15" w:rsidRDefault="00242F84" w:rsidP="00242F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sz w:val="24"/>
                <w:szCs w:val="24"/>
              </w:rPr>
              <w:t>Классный час: «Скажем наркотикам - нет»</w:t>
            </w:r>
          </w:p>
          <w:p w:rsidR="00242F84" w:rsidRPr="00721B15" w:rsidRDefault="00242F84" w:rsidP="00242F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sz w:val="24"/>
                <w:szCs w:val="24"/>
              </w:rPr>
              <w:t>Проведение теста на употребление ПАВ</w:t>
            </w:r>
          </w:p>
          <w:p w:rsidR="00242F84" w:rsidRPr="00721B15" w:rsidRDefault="00242F84" w:rsidP="00242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84" w:rsidRPr="00721B15" w:rsidRDefault="00242F84" w:rsidP="00242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sz w:val="24"/>
                <w:szCs w:val="24"/>
              </w:rPr>
              <w:t>Классный час по профилактике правонарушений: «Мы в ответе за свои поступки».</w:t>
            </w:r>
          </w:p>
          <w:p w:rsidR="00242F84" w:rsidRPr="00721B15" w:rsidRDefault="00242F84" w:rsidP="00242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84" w:rsidRPr="00721B15" w:rsidRDefault="00242F84" w:rsidP="00242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sz w:val="24"/>
                <w:szCs w:val="24"/>
              </w:rPr>
              <w:t>Встреча с представителем ГИБДД</w:t>
            </w:r>
          </w:p>
          <w:p w:rsidR="00242F84" w:rsidRPr="00721B15" w:rsidRDefault="00242F84" w:rsidP="00242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sz w:val="24"/>
                <w:szCs w:val="24"/>
              </w:rPr>
              <w:t xml:space="preserve">Беседы о безопасности дорожного движения. </w:t>
            </w:r>
          </w:p>
        </w:tc>
      </w:tr>
      <w:tr w:rsidR="00242F84" w:rsidRPr="0070422D" w:rsidTr="004746A7">
        <w:trPr>
          <w:trHeight w:val="235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84" w:rsidRDefault="00242F84" w:rsidP="00242F8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«Б» класс</w:t>
            </w:r>
          </w:p>
          <w:p w:rsidR="00242F84" w:rsidRDefault="00242F84" w:rsidP="00242F8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Кашина А.А.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84" w:rsidRPr="00721B15" w:rsidRDefault="00242F84" w:rsidP="00242F8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eastAsia="Calibri" w:hAnsi="Times New Roman" w:cs="Times New Roman"/>
                <w:sz w:val="24"/>
                <w:szCs w:val="24"/>
              </w:rPr>
              <w:t>1.Просмотр фильма о вреде алкоголя «Технология спаивания»</w:t>
            </w:r>
          </w:p>
          <w:p w:rsidR="00242F84" w:rsidRPr="00721B15" w:rsidRDefault="00242F84" w:rsidP="00242F8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eastAsia="Calibri" w:hAnsi="Times New Roman" w:cs="Times New Roman"/>
                <w:sz w:val="24"/>
                <w:szCs w:val="24"/>
              </w:rPr>
              <w:t>2. Л/А кросс им. Героя России В. Омелькова</w:t>
            </w:r>
          </w:p>
          <w:p w:rsidR="00242F84" w:rsidRPr="00721B15" w:rsidRDefault="00242F84" w:rsidP="00242F8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eastAsia="Calibri" w:hAnsi="Times New Roman" w:cs="Times New Roman"/>
                <w:sz w:val="24"/>
                <w:szCs w:val="24"/>
              </w:rPr>
              <w:t>3. Л./А кросс «Золотая осень»</w:t>
            </w:r>
          </w:p>
          <w:p w:rsidR="00242F84" w:rsidRPr="00721B15" w:rsidRDefault="00242F84" w:rsidP="00242F8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eastAsia="Calibri" w:hAnsi="Times New Roman" w:cs="Times New Roman"/>
                <w:sz w:val="24"/>
                <w:szCs w:val="24"/>
              </w:rPr>
              <w:t>4. Кросс      наций</w:t>
            </w:r>
          </w:p>
          <w:p w:rsidR="00242F84" w:rsidRPr="00721B15" w:rsidRDefault="00242F84" w:rsidP="00242F8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eastAsia="Calibri" w:hAnsi="Times New Roman" w:cs="Times New Roman"/>
                <w:sz w:val="24"/>
                <w:szCs w:val="24"/>
              </w:rPr>
              <w:t>5. Лыжня России</w:t>
            </w:r>
          </w:p>
          <w:p w:rsidR="00242F84" w:rsidRPr="00721B15" w:rsidRDefault="00242F84" w:rsidP="00242F8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eastAsia="Calibri" w:hAnsi="Times New Roman" w:cs="Times New Roman"/>
                <w:sz w:val="24"/>
                <w:szCs w:val="24"/>
              </w:rPr>
              <w:t>6. Прогулка в зимний лес</w:t>
            </w:r>
          </w:p>
          <w:p w:rsidR="00242F84" w:rsidRPr="00721B15" w:rsidRDefault="00242F84" w:rsidP="00242F8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eastAsia="Calibri" w:hAnsi="Times New Roman" w:cs="Times New Roman"/>
                <w:sz w:val="24"/>
                <w:szCs w:val="24"/>
              </w:rPr>
              <w:t>7. Как защитить себя от гриппа? (кл. час)</w:t>
            </w:r>
          </w:p>
          <w:p w:rsidR="00242F84" w:rsidRPr="00721B15" w:rsidRDefault="00242F84" w:rsidP="00242F8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1B15">
              <w:rPr>
                <w:rFonts w:ascii="Times New Roman" w:eastAsia="Calibri" w:hAnsi="Times New Roman" w:cs="Times New Roman"/>
                <w:sz w:val="24"/>
                <w:szCs w:val="24"/>
              </w:rPr>
              <w:t>8. Профилактика клещевого энцефалита (кл. час)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84" w:rsidRPr="00721B15" w:rsidRDefault="00242F84" w:rsidP="00242F84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eastAsia="Calibri" w:hAnsi="Times New Roman" w:cs="Times New Roman"/>
                <w:sz w:val="24"/>
                <w:szCs w:val="24"/>
              </w:rPr>
              <w:t>1.Социально-психологическое тестирование по профилактике наркомании</w:t>
            </w:r>
          </w:p>
          <w:p w:rsidR="00242F84" w:rsidRPr="00721B15" w:rsidRDefault="00242F84" w:rsidP="00242F84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eastAsia="Calibri" w:hAnsi="Times New Roman" w:cs="Times New Roman"/>
                <w:sz w:val="24"/>
                <w:szCs w:val="24"/>
              </w:rPr>
              <w:t>2. Наркомания – болезнь тела и  души (кл. час)</w:t>
            </w:r>
          </w:p>
          <w:p w:rsidR="00242F84" w:rsidRPr="00721B15" w:rsidRDefault="00242F84" w:rsidP="00242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84" w:rsidRPr="00721B15" w:rsidRDefault="00242F84" w:rsidP="00242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sz w:val="24"/>
                <w:szCs w:val="24"/>
              </w:rPr>
              <w:t>1. Встреча с участковым Акимченко: Подросток  и правонарушения.</w:t>
            </w:r>
          </w:p>
          <w:p w:rsidR="00242F84" w:rsidRPr="00721B15" w:rsidRDefault="00242F84" w:rsidP="00242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sz w:val="24"/>
                <w:szCs w:val="24"/>
              </w:rPr>
              <w:t>2. ПДН: Подростку о правонарушениях 3. 3.Знакомство с основными положениями закона «Об основных гарантиях прав ребёнка. В РФ. Ограничение пребывания несовершеннолетних в общественных местах поздно вечером или ночью» (кл.час)</w:t>
            </w:r>
          </w:p>
          <w:p w:rsidR="00242F84" w:rsidRPr="00721B15" w:rsidRDefault="00242F84" w:rsidP="00242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84" w:rsidRPr="00721B15" w:rsidRDefault="00242F84" w:rsidP="00242F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sz w:val="24"/>
                <w:szCs w:val="24"/>
              </w:rPr>
              <w:t>1. Знаю и соблюдаю правила дорожного движения пешеходов.</w:t>
            </w:r>
          </w:p>
          <w:p w:rsidR="00242F84" w:rsidRPr="00721B15" w:rsidRDefault="00242F84" w:rsidP="00242F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sz w:val="24"/>
                <w:szCs w:val="24"/>
              </w:rPr>
              <w:t>2. Мой безопасный путь в школу.</w:t>
            </w:r>
          </w:p>
          <w:p w:rsidR="00242F84" w:rsidRPr="00721B15" w:rsidRDefault="00242F84" w:rsidP="00242F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sz w:val="24"/>
                <w:szCs w:val="24"/>
              </w:rPr>
              <w:t>3.О соблюдении правил дорожного движения во время каникул</w:t>
            </w:r>
          </w:p>
        </w:tc>
      </w:tr>
      <w:tr w:rsidR="00242F84" w:rsidRPr="0070422D" w:rsidTr="00721B15">
        <w:trPr>
          <w:trHeight w:val="3077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84" w:rsidRDefault="00242F84" w:rsidP="00242F8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 «А» класс</w:t>
            </w:r>
          </w:p>
          <w:p w:rsidR="00242F84" w:rsidRDefault="00242F84" w:rsidP="00242F8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Тарзина Т.В.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84" w:rsidRPr="00721B15" w:rsidRDefault="00242F84" w:rsidP="00242F84">
            <w:pPr>
              <w:spacing w:after="0"/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-«Кросс Наций - 2014»,</w:t>
            </w:r>
          </w:p>
          <w:p w:rsidR="00242F84" w:rsidRPr="00721B15" w:rsidRDefault="00242F84" w:rsidP="00242F84">
            <w:pPr>
              <w:spacing w:after="0"/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-Лыжня России</w:t>
            </w:r>
          </w:p>
          <w:p w:rsidR="00242F84" w:rsidRPr="00721B15" w:rsidRDefault="00242F84" w:rsidP="00242F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- </w:t>
            </w:r>
            <w:r w:rsidRPr="00721B15">
              <w:rPr>
                <w:rFonts w:ascii="Times New Roman" w:hAnsi="Times New Roman" w:cs="Times New Roman"/>
                <w:sz w:val="24"/>
                <w:szCs w:val="24"/>
              </w:rPr>
              <w:t>Первенство АГО среди учащихся ОУ по баскетболу;</w:t>
            </w:r>
          </w:p>
          <w:p w:rsidR="00242F84" w:rsidRPr="00721B15" w:rsidRDefault="00242F84" w:rsidP="00242F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sz w:val="24"/>
                <w:szCs w:val="24"/>
              </w:rPr>
              <w:t>-Первенство АГО по волейболу;</w:t>
            </w:r>
          </w:p>
          <w:p w:rsidR="00242F84" w:rsidRPr="00721B15" w:rsidRDefault="00242F84" w:rsidP="00242F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-Беседа "С алкоголем и наркотиками нам не по пути».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84" w:rsidRPr="00721B15" w:rsidRDefault="00242F84" w:rsidP="00242F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sz w:val="24"/>
                <w:szCs w:val="24"/>
              </w:rPr>
              <w:t>Кл. час о наркотиках и психотропных в-вах</w:t>
            </w:r>
          </w:p>
          <w:p w:rsidR="00242F84" w:rsidRPr="00721B15" w:rsidRDefault="00242F84" w:rsidP="00242F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sz w:val="24"/>
                <w:szCs w:val="24"/>
              </w:rPr>
              <w:t>Классный час: «Скажем наркотикам - нет»</w:t>
            </w:r>
          </w:p>
          <w:p w:rsidR="00242F84" w:rsidRPr="00721B15" w:rsidRDefault="00242F84" w:rsidP="00242F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sz w:val="24"/>
                <w:szCs w:val="24"/>
              </w:rPr>
              <w:t>Проведение теста на употребление ПАВ</w:t>
            </w:r>
          </w:p>
          <w:p w:rsidR="00242F84" w:rsidRPr="00721B15" w:rsidRDefault="00242F84" w:rsidP="00242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84" w:rsidRPr="00721B15" w:rsidRDefault="00242F84" w:rsidP="00242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sz w:val="24"/>
                <w:szCs w:val="24"/>
              </w:rPr>
              <w:t>Классный час по профилактике правонарушений: «Мы в ответе за свои поступки».</w:t>
            </w:r>
          </w:p>
          <w:p w:rsidR="00242F84" w:rsidRPr="00721B15" w:rsidRDefault="00242F84" w:rsidP="00242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84" w:rsidRPr="00721B15" w:rsidRDefault="00242F84" w:rsidP="00242F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sz w:val="24"/>
                <w:szCs w:val="24"/>
              </w:rPr>
              <w:t>Встреча с представителем ГИБДД</w:t>
            </w:r>
          </w:p>
          <w:p w:rsidR="00242F84" w:rsidRPr="00721B15" w:rsidRDefault="00242F84" w:rsidP="00242F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sz w:val="24"/>
                <w:szCs w:val="24"/>
              </w:rPr>
              <w:t xml:space="preserve">Беседы о безопасности дорожного движения. </w:t>
            </w:r>
          </w:p>
        </w:tc>
      </w:tr>
      <w:tr w:rsidR="00242F84" w:rsidRPr="0070422D" w:rsidTr="004746A7">
        <w:trPr>
          <w:trHeight w:val="235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84" w:rsidRDefault="00242F84" w:rsidP="00242F8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«Б» класс</w:t>
            </w:r>
          </w:p>
          <w:p w:rsidR="00242F84" w:rsidRDefault="00242F84" w:rsidP="00242F8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Бажина В.А.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84" w:rsidRPr="00721B15" w:rsidRDefault="00242F84" w:rsidP="00242F8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eastAsia="Calibri" w:hAnsi="Times New Roman" w:cs="Times New Roman"/>
                <w:sz w:val="24"/>
                <w:szCs w:val="24"/>
              </w:rPr>
              <w:t>1.Просмотр фильма о вреде алкоголя «Технология спаивания»</w:t>
            </w:r>
          </w:p>
          <w:p w:rsidR="00242F84" w:rsidRPr="00721B15" w:rsidRDefault="00242F84" w:rsidP="00242F8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eastAsia="Calibri" w:hAnsi="Times New Roman" w:cs="Times New Roman"/>
                <w:sz w:val="24"/>
                <w:szCs w:val="24"/>
              </w:rPr>
              <w:t>2. Л/А кросс им. Героя России В. Омелькова</w:t>
            </w:r>
          </w:p>
          <w:p w:rsidR="00242F84" w:rsidRPr="00721B15" w:rsidRDefault="00242F84" w:rsidP="00242F8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eastAsia="Calibri" w:hAnsi="Times New Roman" w:cs="Times New Roman"/>
                <w:sz w:val="24"/>
                <w:szCs w:val="24"/>
              </w:rPr>
              <w:t>3. Л./А кросс «Золотая осень»</w:t>
            </w:r>
          </w:p>
          <w:p w:rsidR="00242F84" w:rsidRPr="00721B15" w:rsidRDefault="00242F84" w:rsidP="00242F8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eastAsia="Calibri" w:hAnsi="Times New Roman" w:cs="Times New Roman"/>
                <w:sz w:val="24"/>
                <w:szCs w:val="24"/>
              </w:rPr>
              <w:t>4. Кросс      наций</w:t>
            </w:r>
          </w:p>
          <w:p w:rsidR="00242F84" w:rsidRPr="00721B15" w:rsidRDefault="00242F84" w:rsidP="00242F8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eastAsia="Calibri" w:hAnsi="Times New Roman" w:cs="Times New Roman"/>
                <w:sz w:val="24"/>
                <w:szCs w:val="24"/>
              </w:rPr>
              <w:t>5. Лыжня России</w:t>
            </w:r>
          </w:p>
          <w:p w:rsidR="00242F84" w:rsidRPr="00721B15" w:rsidRDefault="00242F84" w:rsidP="00242F8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eastAsia="Calibri" w:hAnsi="Times New Roman" w:cs="Times New Roman"/>
                <w:sz w:val="24"/>
                <w:szCs w:val="24"/>
              </w:rPr>
              <w:t>6. Прогулка в зимний лес</w:t>
            </w:r>
          </w:p>
          <w:p w:rsidR="00242F84" w:rsidRPr="00721B15" w:rsidRDefault="00242F84" w:rsidP="00242F8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eastAsia="Calibri" w:hAnsi="Times New Roman" w:cs="Times New Roman"/>
                <w:sz w:val="24"/>
                <w:szCs w:val="24"/>
              </w:rPr>
              <w:t>7. Как защитить себя от гриппа? (кл. час)</w:t>
            </w:r>
          </w:p>
          <w:p w:rsidR="00242F84" w:rsidRPr="00721B15" w:rsidRDefault="00242F84" w:rsidP="00242F8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1B15">
              <w:rPr>
                <w:rFonts w:ascii="Times New Roman" w:eastAsia="Calibri" w:hAnsi="Times New Roman" w:cs="Times New Roman"/>
                <w:sz w:val="24"/>
                <w:szCs w:val="24"/>
              </w:rPr>
              <w:t>8. Профилактика клещевого энцефалита (кл. час)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84" w:rsidRPr="00721B15" w:rsidRDefault="00242F84" w:rsidP="00242F84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eastAsia="Calibri" w:hAnsi="Times New Roman" w:cs="Times New Roman"/>
                <w:sz w:val="24"/>
                <w:szCs w:val="24"/>
              </w:rPr>
              <w:t>1.Социально-психологическое тестирование по профилактике наркомании</w:t>
            </w:r>
          </w:p>
          <w:p w:rsidR="00242F84" w:rsidRPr="00721B15" w:rsidRDefault="00242F84" w:rsidP="00242F84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eastAsia="Calibri" w:hAnsi="Times New Roman" w:cs="Times New Roman"/>
                <w:sz w:val="24"/>
                <w:szCs w:val="24"/>
              </w:rPr>
              <w:t>2. Наркомания – болезнь тела и  души (кл. час)</w:t>
            </w:r>
          </w:p>
          <w:p w:rsidR="00242F84" w:rsidRPr="00721B15" w:rsidRDefault="00242F84" w:rsidP="00242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84" w:rsidRPr="00721B15" w:rsidRDefault="00242F84" w:rsidP="00242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sz w:val="24"/>
                <w:szCs w:val="24"/>
              </w:rPr>
              <w:t>1. Встреча с участковым Акимченко: Подросток  и правонарушения.</w:t>
            </w:r>
          </w:p>
          <w:p w:rsidR="00242F84" w:rsidRPr="00721B15" w:rsidRDefault="00242F84" w:rsidP="00242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sz w:val="24"/>
                <w:szCs w:val="24"/>
              </w:rPr>
              <w:t>2. ПДН: Подростку о правонарушениях 3. 3.Знакомство с основными положениями закона «Об основных гарантиях прав ребёнка. В РФ. Ограничение пребывания несовершеннолетних в общественных местах поздно вечером или ночью» (кл.час)</w:t>
            </w:r>
          </w:p>
          <w:p w:rsidR="00242F84" w:rsidRPr="00721B15" w:rsidRDefault="00242F84" w:rsidP="00242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84" w:rsidRPr="00721B15" w:rsidRDefault="00242F84" w:rsidP="00242F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sz w:val="24"/>
                <w:szCs w:val="24"/>
              </w:rPr>
              <w:t>1. Знаю и соблюдаю правила дорожного движения пешеходов.</w:t>
            </w:r>
          </w:p>
          <w:p w:rsidR="00242F84" w:rsidRPr="00721B15" w:rsidRDefault="00242F84" w:rsidP="00242F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sz w:val="24"/>
                <w:szCs w:val="24"/>
              </w:rPr>
              <w:t>2. Мой безопасный путь в школу.</w:t>
            </w:r>
          </w:p>
          <w:p w:rsidR="00242F84" w:rsidRPr="00721B15" w:rsidRDefault="00242F84" w:rsidP="00242F8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21B15">
              <w:rPr>
                <w:rFonts w:ascii="Times New Roman" w:hAnsi="Times New Roman" w:cs="Times New Roman"/>
                <w:sz w:val="24"/>
                <w:szCs w:val="24"/>
              </w:rPr>
              <w:t>3.О соблюдении правил дорожного движения во время каникул</w:t>
            </w:r>
          </w:p>
        </w:tc>
      </w:tr>
      <w:tr w:rsidR="00242F84" w:rsidRPr="0070422D" w:rsidTr="004746A7">
        <w:trPr>
          <w:trHeight w:val="235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84" w:rsidRDefault="00242F84" w:rsidP="00242F8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«В» класс</w:t>
            </w:r>
          </w:p>
          <w:p w:rsidR="00242F84" w:rsidRDefault="00242F84" w:rsidP="00242F8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Арапкина И.Г.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84" w:rsidRPr="00242F84" w:rsidRDefault="00242F84" w:rsidP="00242F8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F84">
              <w:rPr>
                <w:rFonts w:ascii="Times New Roman" w:eastAsia="Calibri" w:hAnsi="Times New Roman" w:cs="Times New Roman"/>
                <w:sz w:val="24"/>
                <w:szCs w:val="24"/>
              </w:rPr>
              <w:t>1.Просмотр фильма о вреде алкоголя «Технология спаивания»</w:t>
            </w:r>
          </w:p>
          <w:p w:rsidR="00242F84" w:rsidRPr="00242F84" w:rsidRDefault="00242F84" w:rsidP="00242F8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F84">
              <w:rPr>
                <w:rFonts w:ascii="Times New Roman" w:eastAsia="Calibri" w:hAnsi="Times New Roman" w:cs="Times New Roman"/>
                <w:sz w:val="24"/>
                <w:szCs w:val="24"/>
              </w:rPr>
              <w:t>2. Л/А кросс им. Героя России В. Омелькова</w:t>
            </w:r>
          </w:p>
          <w:p w:rsidR="00242F84" w:rsidRPr="00242F84" w:rsidRDefault="00242F84" w:rsidP="00242F8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F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 Л./А кросс «Золотая осень»</w:t>
            </w:r>
          </w:p>
          <w:p w:rsidR="00242F84" w:rsidRPr="00242F84" w:rsidRDefault="00242F84" w:rsidP="00242F8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F84">
              <w:rPr>
                <w:rFonts w:ascii="Times New Roman" w:eastAsia="Calibri" w:hAnsi="Times New Roman" w:cs="Times New Roman"/>
                <w:sz w:val="24"/>
                <w:szCs w:val="24"/>
              </w:rPr>
              <w:t>4. Кросс      наций</w:t>
            </w:r>
          </w:p>
          <w:p w:rsidR="00242F84" w:rsidRPr="00242F84" w:rsidRDefault="00242F84" w:rsidP="00242F8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F84">
              <w:rPr>
                <w:rFonts w:ascii="Times New Roman" w:eastAsia="Calibri" w:hAnsi="Times New Roman" w:cs="Times New Roman"/>
                <w:sz w:val="24"/>
                <w:szCs w:val="24"/>
              </w:rPr>
              <w:t>5. Лыжня России</w:t>
            </w:r>
          </w:p>
          <w:p w:rsidR="00242F84" w:rsidRPr="00242F84" w:rsidRDefault="00242F84" w:rsidP="00242F8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F84">
              <w:rPr>
                <w:rFonts w:ascii="Times New Roman" w:eastAsia="Calibri" w:hAnsi="Times New Roman" w:cs="Times New Roman"/>
                <w:sz w:val="24"/>
                <w:szCs w:val="24"/>
              </w:rPr>
              <w:t>6. Прогулка в зимний лес</w:t>
            </w:r>
          </w:p>
          <w:p w:rsidR="00242F84" w:rsidRPr="00242F84" w:rsidRDefault="00242F84" w:rsidP="00242F8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F84">
              <w:rPr>
                <w:rFonts w:ascii="Times New Roman" w:eastAsia="Calibri" w:hAnsi="Times New Roman" w:cs="Times New Roman"/>
                <w:sz w:val="24"/>
                <w:szCs w:val="24"/>
              </w:rPr>
              <w:t>7. Как защитить себя от гриппа? (кл. час)</w:t>
            </w:r>
          </w:p>
          <w:p w:rsidR="00242F84" w:rsidRPr="00242F84" w:rsidRDefault="00242F84" w:rsidP="00242F8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F84">
              <w:rPr>
                <w:rFonts w:ascii="Times New Roman" w:eastAsia="Calibri" w:hAnsi="Times New Roman" w:cs="Times New Roman"/>
                <w:sz w:val="24"/>
                <w:szCs w:val="24"/>
              </w:rPr>
              <w:t>8. Профилактика клещевого энцефалита (кл. час)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84" w:rsidRPr="00242F84" w:rsidRDefault="00242F84" w:rsidP="00242F8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F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1.Социально-психологическое тестирование по профилактике наркомании</w:t>
            </w:r>
          </w:p>
          <w:p w:rsidR="00242F84" w:rsidRPr="00242F84" w:rsidRDefault="00242F84" w:rsidP="00242F8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2F8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 Наркомания – болезнь тела и  души (кл. час)</w:t>
            </w:r>
          </w:p>
          <w:p w:rsidR="00242F84" w:rsidRPr="00242F84" w:rsidRDefault="00242F84" w:rsidP="00242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84" w:rsidRPr="00242F84" w:rsidRDefault="00242F84" w:rsidP="00242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F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Встреча с участковым Акимченко: Подросток  и правонарушения.</w:t>
            </w:r>
          </w:p>
          <w:p w:rsidR="00242F84" w:rsidRPr="00242F84" w:rsidRDefault="00242F84" w:rsidP="00242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F84">
              <w:rPr>
                <w:rFonts w:ascii="Times New Roman" w:hAnsi="Times New Roman" w:cs="Times New Roman"/>
                <w:sz w:val="24"/>
                <w:szCs w:val="24"/>
              </w:rPr>
              <w:t xml:space="preserve">2. ПДН: Подростку о правонарушениях 3. 3.Знакомство с основными </w:t>
            </w:r>
            <w:r w:rsidRPr="00242F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положениями закона «Об основных гарантиях прав ребёнка. В РФ. Ограничение пребывания несовершеннолетних в общественных местах поздно вечером или ночью» (кл.час)</w:t>
            </w:r>
          </w:p>
          <w:p w:rsidR="00242F84" w:rsidRPr="00242F84" w:rsidRDefault="00242F84" w:rsidP="00242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84" w:rsidRPr="00242F84" w:rsidRDefault="00242F84" w:rsidP="00242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F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Знаю и соблюдаю правила дорожного движения пешеходов.</w:t>
            </w:r>
          </w:p>
          <w:p w:rsidR="00242F84" w:rsidRPr="00242F84" w:rsidRDefault="00242F84" w:rsidP="00242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F84">
              <w:rPr>
                <w:rFonts w:ascii="Times New Roman" w:hAnsi="Times New Roman" w:cs="Times New Roman"/>
                <w:sz w:val="24"/>
                <w:szCs w:val="24"/>
              </w:rPr>
              <w:t>2. Мой безопасный путь в школу.</w:t>
            </w:r>
          </w:p>
          <w:p w:rsidR="00242F84" w:rsidRPr="00242F84" w:rsidRDefault="00242F84" w:rsidP="00242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F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3.О соблюдении правил дорожного движения во время каникул</w:t>
            </w:r>
          </w:p>
        </w:tc>
      </w:tr>
      <w:tr w:rsidR="00242F84" w:rsidRPr="0070422D" w:rsidTr="00242F84">
        <w:trPr>
          <w:trHeight w:val="4787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84" w:rsidRDefault="00242F84" w:rsidP="00242F8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 класс</w:t>
            </w:r>
          </w:p>
          <w:p w:rsidR="00242F84" w:rsidRDefault="00242F84" w:rsidP="00242F8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Уткина Л.Н.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84" w:rsidRPr="00242F84" w:rsidRDefault="00242F84" w:rsidP="00242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F84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«Кросс Наций - 2014», </w:t>
            </w:r>
            <w:r w:rsidRPr="00242F84">
              <w:rPr>
                <w:rFonts w:ascii="Times New Roman" w:hAnsi="Times New Roman" w:cs="Times New Roman"/>
                <w:bCs/>
                <w:sz w:val="24"/>
                <w:szCs w:val="24"/>
              </w:rPr>
              <w:t>Кл. ч. Наше здоровье.</w:t>
            </w:r>
            <w:r w:rsidRPr="00242F8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42F84">
              <w:rPr>
                <w:rFonts w:ascii="Times New Roman" w:hAnsi="Times New Roman" w:cs="Times New Roman"/>
                <w:sz w:val="24"/>
                <w:szCs w:val="24"/>
              </w:rPr>
              <w:t>Экологические проблемы и воздействие их на здоровье человека. Первенство АГО среди учащихся ОУ по баскетболу; Классный час: Быть здоровым- это стильно, или « жизнь стоит того, чтобы жить»</w:t>
            </w:r>
            <w:r w:rsidRPr="00242F84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 Беседа "Слова СПИД и ВИЧ знакомы всем"- Ракитина Л.В.-учитель биологии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84" w:rsidRPr="00242F84" w:rsidRDefault="00242F84" w:rsidP="00242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F84">
              <w:rPr>
                <w:rFonts w:ascii="Times New Roman" w:hAnsi="Times New Roman" w:cs="Times New Roman"/>
                <w:sz w:val="24"/>
                <w:szCs w:val="24"/>
              </w:rPr>
              <w:t>Кл. час о наркотиках и психотропных в-вах</w:t>
            </w:r>
          </w:p>
          <w:p w:rsidR="00242F84" w:rsidRPr="00242F84" w:rsidRDefault="00242F84" w:rsidP="00242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F84">
              <w:rPr>
                <w:rFonts w:ascii="Times New Roman" w:hAnsi="Times New Roman" w:cs="Times New Roman"/>
                <w:sz w:val="24"/>
                <w:szCs w:val="24"/>
              </w:rPr>
              <w:t>Классный час: «Скажем наркотикам - нет»</w:t>
            </w:r>
          </w:p>
          <w:p w:rsidR="00242F84" w:rsidRPr="00242F84" w:rsidRDefault="00242F84" w:rsidP="00242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F84">
              <w:rPr>
                <w:rFonts w:ascii="Times New Roman" w:hAnsi="Times New Roman" w:cs="Times New Roman"/>
                <w:sz w:val="24"/>
                <w:szCs w:val="24"/>
              </w:rPr>
              <w:t>Проведение теста на употребление ПАВ</w:t>
            </w:r>
          </w:p>
          <w:p w:rsidR="00242F84" w:rsidRPr="00242F84" w:rsidRDefault="00242F84" w:rsidP="00242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2F84">
              <w:rPr>
                <w:rFonts w:ascii="Times New Roman" w:hAnsi="Times New Roman" w:cs="Times New Roman"/>
                <w:sz w:val="24"/>
                <w:szCs w:val="24"/>
              </w:rPr>
              <w:t>Беседа врача ЦРБ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84" w:rsidRPr="00242F84" w:rsidRDefault="00242F84" w:rsidP="00242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F84">
              <w:rPr>
                <w:rFonts w:ascii="Times New Roman" w:hAnsi="Times New Roman" w:cs="Times New Roman"/>
                <w:sz w:val="24"/>
                <w:szCs w:val="24"/>
              </w:rPr>
              <w:t>Встреча с представителем ДКМ</w:t>
            </w:r>
          </w:p>
          <w:p w:rsidR="00242F84" w:rsidRPr="00242F84" w:rsidRDefault="00242F84" w:rsidP="00242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F84">
              <w:rPr>
                <w:rFonts w:ascii="Times New Roman" w:hAnsi="Times New Roman" w:cs="Times New Roman"/>
                <w:sz w:val="24"/>
                <w:szCs w:val="24"/>
              </w:rPr>
              <w:t>Классный час «Молодёжи о законе»</w:t>
            </w:r>
          </w:p>
          <w:p w:rsidR="00242F84" w:rsidRPr="00242F84" w:rsidRDefault="00242F84" w:rsidP="00242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84" w:rsidRPr="00242F84" w:rsidRDefault="00242F84" w:rsidP="00242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F84">
              <w:rPr>
                <w:rFonts w:ascii="Times New Roman" w:hAnsi="Times New Roman" w:cs="Times New Roman"/>
                <w:sz w:val="24"/>
                <w:szCs w:val="24"/>
              </w:rPr>
              <w:t>Встреча с представителем ГИБДД</w:t>
            </w:r>
          </w:p>
          <w:p w:rsidR="00242F84" w:rsidRPr="00242F84" w:rsidRDefault="00242F84" w:rsidP="00242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F84">
              <w:rPr>
                <w:rFonts w:ascii="Times New Roman" w:hAnsi="Times New Roman" w:cs="Times New Roman"/>
                <w:sz w:val="24"/>
                <w:szCs w:val="24"/>
              </w:rPr>
              <w:t xml:space="preserve">Беседы о безопасности дорожного движения. </w:t>
            </w:r>
          </w:p>
        </w:tc>
      </w:tr>
      <w:tr w:rsidR="00242F84" w:rsidRPr="0070422D" w:rsidTr="00242F84">
        <w:trPr>
          <w:trHeight w:val="4245"/>
        </w:trPr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84" w:rsidRDefault="00242F84" w:rsidP="00242F8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 класс</w:t>
            </w:r>
          </w:p>
          <w:p w:rsidR="00242F84" w:rsidRDefault="00242F84" w:rsidP="00242F84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Пономарева Н.В.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84" w:rsidRPr="00242F84" w:rsidRDefault="00242F84" w:rsidP="00242F84">
            <w:pPr>
              <w:spacing w:line="276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2F84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 xml:space="preserve">- «Кросс Наций - 2014», </w:t>
            </w:r>
          </w:p>
          <w:p w:rsidR="00242F84" w:rsidRPr="00242F84" w:rsidRDefault="00242F84" w:rsidP="00242F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F84">
              <w:rPr>
                <w:rFonts w:ascii="Times New Roman" w:hAnsi="Times New Roman" w:cs="Times New Roman"/>
                <w:sz w:val="24"/>
                <w:szCs w:val="24"/>
              </w:rPr>
              <w:t>- Первенство АГО среди учащихся ОУ по баскетболу; волейболу</w:t>
            </w:r>
          </w:p>
          <w:p w:rsidR="00242F84" w:rsidRPr="00242F84" w:rsidRDefault="00242F84" w:rsidP="00242F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F84">
              <w:rPr>
                <w:rFonts w:ascii="Times New Roman" w:hAnsi="Times New Roman" w:cs="Times New Roman"/>
                <w:sz w:val="24"/>
                <w:szCs w:val="24"/>
              </w:rPr>
              <w:t>- Конкурсы «Служу России», «А, ну-ка, парни», «Безопасное колесо»</w:t>
            </w:r>
          </w:p>
          <w:p w:rsidR="00242F84" w:rsidRPr="00242F84" w:rsidRDefault="00242F84" w:rsidP="00242F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F84">
              <w:rPr>
                <w:rFonts w:ascii="Times New Roman" w:hAnsi="Times New Roman" w:cs="Times New Roman"/>
                <w:bCs/>
                <w:color w:val="000000"/>
                <w:kern w:val="24"/>
                <w:sz w:val="24"/>
                <w:szCs w:val="24"/>
              </w:rPr>
              <w:t>- Беседа "Слова СПИД и ВИЧ знакомы всем"- Ракитина Л.В.-учитель биологии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84" w:rsidRPr="00242F84" w:rsidRDefault="00242F84" w:rsidP="00242F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F84">
              <w:rPr>
                <w:rFonts w:ascii="Times New Roman" w:hAnsi="Times New Roman" w:cs="Times New Roman"/>
                <w:sz w:val="24"/>
                <w:szCs w:val="24"/>
              </w:rPr>
              <w:t>- Кл. час о профилактике гриппа</w:t>
            </w:r>
          </w:p>
          <w:p w:rsidR="00242F84" w:rsidRPr="00242F84" w:rsidRDefault="00242F84" w:rsidP="00242F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F84">
              <w:rPr>
                <w:rFonts w:ascii="Times New Roman" w:hAnsi="Times New Roman" w:cs="Times New Roman"/>
                <w:sz w:val="24"/>
                <w:szCs w:val="24"/>
              </w:rPr>
              <w:t>- Кл. час -  беседа  о наркотиках и психотропных веществах перед тестированием (цели проведения тестирования)</w:t>
            </w:r>
          </w:p>
          <w:p w:rsidR="00242F84" w:rsidRPr="00242F84" w:rsidRDefault="00242F84" w:rsidP="00242F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F84">
              <w:rPr>
                <w:rFonts w:ascii="Times New Roman" w:hAnsi="Times New Roman" w:cs="Times New Roman"/>
                <w:sz w:val="24"/>
                <w:szCs w:val="24"/>
              </w:rPr>
              <w:t>- Проведение теста на употребление ПАВ</w:t>
            </w:r>
          </w:p>
          <w:p w:rsidR="00242F84" w:rsidRPr="00242F84" w:rsidRDefault="00242F84" w:rsidP="00242F84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84" w:rsidRPr="00242F84" w:rsidRDefault="00242F84" w:rsidP="00242F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F84" w:rsidRPr="00242F84" w:rsidRDefault="00242F84" w:rsidP="00242F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F84">
              <w:rPr>
                <w:rFonts w:ascii="Times New Roman" w:hAnsi="Times New Roman" w:cs="Times New Roman"/>
                <w:sz w:val="24"/>
                <w:szCs w:val="24"/>
              </w:rPr>
              <w:t>Встреча с представителем ГИБДД</w:t>
            </w:r>
          </w:p>
          <w:p w:rsidR="00242F84" w:rsidRPr="00242F84" w:rsidRDefault="00242F84" w:rsidP="00242F8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2F84">
              <w:rPr>
                <w:rFonts w:ascii="Times New Roman" w:hAnsi="Times New Roman" w:cs="Times New Roman"/>
                <w:sz w:val="24"/>
                <w:szCs w:val="24"/>
              </w:rPr>
              <w:t xml:space="preserve">Беседы о безопасности дорожного движения. </w:t>
            </w:r>
          </w:p>
        </w:tc>
      </w:tr>
    </w:tbl>
    <w:p w:rsidR="00C3406C" w:rsidRDefault="00C3406C" w:rsidP="00F935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3D90" w:rsidRDefault="00F275A1" w:rsidP="00F275A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Общелицейские профилактические мероприятия</w:t>
      </w:r>
    </w:p>
    <w:p w:rsidR="00F275A1" w:rsidRDefault="00F275A1" w:rsidP="00F275A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4742" w:type="dxa"/>
        <w:tblInd w:w="-5" w:type="dxa"/>
        <w:tblLook w:val="04A0" w:firstRow="1" w:lastRow="0" w:firstColumn="1" w:lastColumn="0" w:noHBand="0" w:noVBand="1"/>
      </w:tblPr>
      <w:tblGrid>
        <w:gridCol w:w="457"/>
        <w:gridCol w:w="5917"/>
        <w:gridCol w:w="8368"/>
      </w:tblGrid>
      <w:tr w:rsidR="00F275A1" w:rsidTr="00F275A1">
        <w:tc>
          <w:tcPr>
            <w:tcW w:w="457" w:type="dxa"/>
          </w:tcPr>
          <w:p w:rsidR="00F275A1" w:rsidRDefault="00F275A1" w:rsidP="00F275A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17" w:type="dxa"/>
          </w:tcPr>
          <w:p w:rsidR="00F275A1" w:rsidRDefault="00F275A1" w:rsidP="00F275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8368" w:type="dxa"/>
          </w:tcPr>
          <w:p w:rsidR="00F275A1" w:rsidRDefault="00F275A1" w:rsidP="00F275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Субъекты профилактики</w:t>
            </w:r>
          </w:p>
        </w:tc>
      </w:tr>
      <w:tr w:rsidR="00F275A1" w:rsidTr="00F275A1">
        <w:tc>
          <w:tcPr>
            <w:tcW w:w="457" w:type="dxa"/>
          </w:tcPr>
          <w:p w:rsidR="00F275A1" w:rsidRDefault="00F275A1" w:rsidP="00F275A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917" w:type="dxa"/>
          </w:tcPr>
          <w:p w:rsidR="00F275A1" w:rsidRPr="00F275A1" w:rsidRDefault="00F275A1" w:rsidP="00F275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Единый день профилактики (октябрь, апрель)</w:t>
            </w:r>
          </w:p>
        </w:tc>
        <w:tc>
          <w:tcPr>
            <w:tcW w:w="8368" w:type="dxa"/>
          </w:tcPr>
          <w:p w:rsidR="00F275A1" w:rsidRPr="00F275A1" w:rsidRDefault="00F275A1" w:rsidP="00F275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5A1">
              <w:rPr>
                <w:rFonts w:ascii="Times New Roman" w:hAnsi="Times New Roman" w:cs="Times New Roman"/>
                <w:sz w:val="28"/>
                <w:szCs w:val="28"/>
              </w:rPr>
              <w:t>Инспектора ПДН, участковый инспектор, специалисты прокуратуры, ТКДН и ЗП</w:t>
            </w:r>
          </w:p>
        </w:tc>
      </w:tr>
      <w:tr w:rsidR="00F275A1" w:rsidTr="00F275A1">
        <w:tc>
          <w:tcPr>
            <w:tcW w:w="457" w:type="dxa"/>
          </w:tcPr>
          <w:p w:rsidR="00F275A1" w:rsidRDefault="00F275A1" w:rsidP="00F275A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917" w:type="dxa"/>
          </w:tcPr>
          <w:p w:rsidR="00F275A1" w:rsidRPr="00F275A1" w:rsidRDefault="00F275A1" w:rsidP="00F275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275A1">
              <w:rPr>
                <w:rFonts w:ascii="Times New Roman" w:hAnsi="Times New Roman" w:cs="Times New Roman"/>
                <w:sz w:val="28"/>
                <w:szCs w:val="28"/>
              </w:rPr>
              <w:t xml:space="preserve">Выездное заседание ТКДН и ЗП </w:t>
            </w:r>
          </w:p>
        </w:tc>
        <w:tc>
          <w:tcPr>
            <w:tcW w:w="8368" w:type="dxa"/>
          </w:tcPr>
          <w:p w:rsidR="00F275A1" w:rsidRPr="00F275A1" w:rsidRDefault="00F275A1" w:rsidP="00F275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Представители всех субъектов профилактики</w:t>
            </w:r>
          </w:p>
        </w:tc>
      </w:tr>
      <w:tr w:rsidR="00F275A1" w:rsidTr="00F275A1">
        <w:tc>
          <w:tcPr>
            <w:tcW w:w="457" w:type="dxa"/>
          </w:tcPr>
          <w:p w:rsidR="00F275A1" w:rsidRDefault="00F275A1" w:rsidP="00F275A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917" w:type="dxa"/>
          </w:tcPr>
          <w:p w:rsidR="00F275A1" w:rsidRPr="00F275A1" w:rsidRDefault="00F275A1" w:rsidP="00F275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Заседание Совета по профилактике (по плану 1 раз в четверть), по мере необходимости </w:t>
            </w:r>
          </w:p>
        </w:tc>
        <w:tc>
          <w:tcPr>
            <w:tcW w:w="8368" w:type="dxa"/>
          </w:tcPr>
          <w:p w:rsidR="00F275A1" w:rsidRPr="00F275A1" w:rsidRDefault="00F275A1" w:rsidP="00F275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Совета, педагог-психолог, инспектора ПДН</w:t>
            </w:r>
          </w:p>
        </w:tc>
      </w:tr>
      <w:tr w:rsidR="00F275A1" w:rsidTr="00F275A1">
        <w:tc>
          <w:tcPr>
            <w:tcW w:w="457" w:type="dxa"/>
          </w:tcPr>
          <w:p w:rsidR="00F275A1" w:rsidRDefault="00F275A1" w:rsidP="00F275A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5917" w:type="dxa"/>
          </w:tcPr>
          <w:p w:rsidR="00F275A1" w:rsidRPr="00F275A1" w:rsidRDefault="00F275A1" w:rsidP="00F275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Профилактические беседы об ответственности несовершеннолетних</w:t>
            </w:r>
          </w:p>
        </w:tc>
        <w:tc>
          <w:tcPr>
            <w:tcW w:w="8368" w:type="dxa"/>
          </w:tcPr>
          <w:p w:rsidR="00F275A1" w:rsidRPr="00F275A1" w:rsidRDefault="00F275A1" w:rsidP="00F275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Специалисты Следственного комитета, ГИБДД, участковый инспектор</w:t>
            </w:r>
          </w:p>
        </w:tc>
      </w:tr>
      <w:tr w:rsidR="00F275A1" w:rsidTr="00F275A1">
        <w:tc>
          <w:tcPr>
            <w:tcW w:w="457" w:type="dxa"/>
          </w:tcPr>
          <w:p w:rsidR="00F275A1" w:rsidRDefault="00F275A1" w:rsidP="00F275A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5917" w:type="dxa"/>
          </w:tcPr>
          <w:p w:rsidR="00F275A1" w:rsidRDefault="00F275A1" w:rsidP="00F275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Профилактика алкогольной и наркотической зависимости</w:t>
            </w:r>
          </w:p>
        </w:tc>
        <w:tc>
          <w:tcPr>
            <w:tcW w:w="8368" w:type="dxa"/>
          </w:tcPr>
          <w:p w:rsidR="00F275A1" w:rsidRDefault="00F275A1" w:rsidP="00F275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Специалисты </w:t>
            </w:r>
            <w:r w:rsidR="00914153">
              <w:rPr>
                <w:rFonts w:ascii="Times New Roman" w:hAnsi="Times New Roman" w:cs="Times New Roman"/>
                <w:sz w:val="28"/>
                <w:szCs w:val="28"/>
              </w:rPr>
              <w:t>Центральной районной больницы</w:t>
            </w:r>
          </w:p>
        </w:tc>
      </w:tr>
      <w:tr w:rsidR="00914153" w:rsidTr="00F275A1">
        <w:tc>
          <w:tcPr>
            <w:tcW w:w="457" w:type="dxa"/>
          </w:tcPr>
          <w:p w:rsidR="00914153" w:rsidRDefault="00914153" w:rsidP="00F275A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5917" w:type="dxa"/>
          </w:tcPr>
          <w:p w:rsidR="00914153" w:rsidRDefault="00914153" w:rsidP="00F275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социально-педагогическом тестировании на употребление ПАВ</w:t>
            </w:r>
          </w:p>
        </w:tc>
        <w:tc>
          <w:tcPr>
            <w:tcW w:w="8368" w:type="dxa"/>
          </w:tcPr>
          <w:p w:rsidR="00914153" w:rsidRDefault="00914153" w:rsidP="00F275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Специалисты Управления образования Администрации Артинского ГО</w:t>
            </w:r>
          </w:p>
        </w:tc>
      </w:tr>
      <w:tr w:rsidR="00914153" w:rsidTr="00F275A1">
        <w:tc>
          <w:tcPr>
            <w:tcW w:w="457" w:type="dxa"/>
          </w:tcPr>
          <w:p w:rsidR="00914153" w:rsidRDefault="00914153" w:rsidP="00F275A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5917" w:type="dxa"/>
          </w:tcPr>
          <w:p w:rsidR="00914153" w:rsidRDefault="00914153" w:rsidP="00F275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межведомственных профилактических операциях: «Подросток»,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«Детский телефон доверия», «Сообщи где торгуют смертью» и т.д.</w:t>
            </w:r>
          </w:p>
        </w:tc>
        <w:tc>
          <w:tcPr>
            <w:tcW w:w="8368" w:type="dxa"/>
          </w:tcPr>
          <w:p w:rsidR="00914153" w:rsidRDefault="00914153" w:rsidP="00F275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4153" w:rsidRDefault="00914153" w:rsidP="00F275A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</w:p>
    <w:p w:rsidR="00F275A1" w:rsidRDefault="00914153" w:rsidP="00F275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 w:rsidRPr="00914153">
        <w:rPr>
          <w:rFonts w:ascii="Times New Roman" w:hAnsi="Times New Roman" w:cs="Times New Roman"/>
          <w:sz w:val="28"/>
          <w:szCs w:val="28"/>
        </w:rPr>
        <w:t xml:space="preserve">запланированные профилактические мероприятия по </w:t>
      </w:r>
      <w:r>
        <w:rPr>
          <w:rFonts w:ascii="Times New Roman" w:hAnsi="Times New Roman" w:cs="Times New Roman"/>
          <w:sz w:val="28"/>
          <w:szCs w:val="28"/>
        </w:rPr>
        <w:t>профилактике девиантного и противоправного поведения обучающихся были выполнены в полном объеме.</w:t>
      </w:r>
    </w:p>
    <w:p w:rsidR="007236D8" w:rsidRDefault="007236D8" w:rsidP="007236D8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3.5 занятость обучающихся с девиантным поведением во внеурочное время  </w:t>
      </w:r>
      <w:r w:rsidRPr="00207422">
        <w:rPr>
          <w:rFonts w:ascii="Times New Roman" w:hAnsi="Times New Roman" w:cs="Times New Roman"/>
          <w:b/>
          <w:color w:val="FF0000"/>
          <w:sz w:val="28"/>
          <w:szCs w:val="28"/>
        </w:rPr>
        <w:t>(оценочный лист №2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, п. 2.6</w:t>
      </w:r>
      <w:r w:rsidRPr="00207422">
        <w:rPr>
          <w:rFonts w:ascii="Times New Roman" w:hAnsi="Times New Roman" w:cs="Times New Roman"/>
          <w:b/>
          <w:color w:val="FF0000"/>
          <w:sz w:val="28"/>
          <w:szCs w:val="28"/>
        </w:rPr>
        <w:t>)</w:t>
      </w:r>
    </w:p>
    <w:p w:rsidR="007236D8" w:rsidRDefault="007236D8" w:rsidP="007236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236D8">
        <w:rPr>
          <w:rFonts w:ascii="Times New Roman" w:hAnsi="Times New Roman" w:cs="Times New Roman"/>
          <w:sz w:val="28"/>
          <w:szCs w:val="28"/>
        </w:rPr>
        <w:t xml:space="preserve">В течение 2014 – 2015 </w:t>
      </w:r>
      <w:r>
        <w:rPr>
          <w:rFonts w:ascii="Times New Roman" w:hAnsi="Times New Roman" w:cs="Times New Roman"/>
          <w:sz w:val="28"/>
          <w:szCs w:val="28"/>
        </w:rPr>
        <w:t>учебного года была следующая занятость  в системе дополнительного образования обучающихся, состоящих  на профилактическом учете:</w:t>
      </w:r>
    </w:p>
    <w:p w:rsidR="007236D8" w:rsidRPr="007236D8" w:rsidRDefault="007236D8" w:rsidP="007236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279" w:type="dxa"/>
        <w:tblLook w:val="04A0" w:firstRow="1" w:lastRow="0" w:firstColumn="1" w:lastColumn="0" w:noHBand="0" w:noVBand="1"/>
      </w:tblPr>
      <w:tblGrid>
        <w:gridCol w:w="567"/>
        <w:gridCol w:w="3702"/>
        <w:gridCol w:w="916"/>
        <w:gridCol w:w="2895"/>
        <w:gridCol w:w="5811"/>
      </w:tblGrid>
      <w:tr w:rsidR="007236D8" w:rsidTr="007236D8">
        <w:tc>
          <w:tcPr>
            <w:tcW w:w="567" w:type="dxa"/>
          </w:tcPr>
          <w:p w:rsidR="007236D8" w:rsidRDefault="007236D8" w:rsidP="00B811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2" w:type="dxa"/>
          </w:tcPr>
          <w:p w:rsidR="007236D8" w:rsidRDefault="007236D8" w:rsidP="00B811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обучающегося</w:t>
            </w:r>
          </w:p>
        </w:tc>
        <w:tc>
          <w:tcPr>
            <w:tcW w:w="916" w:type="dxa"/>
          </w:tcPr>
          <w:p w:rsidR="007236D8" w:rsidRDefault="007236D8" w:rsidP="00B811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895" w:type="dxa"/>
          </w:tcPr>
          <w:p w:rsidR="007236D8" w:rsidRDefault="007236D8" w:rsidP="00B811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</w:t>
            </w:r>
          </w:p>
        </w:tc>
        <w:tc>
          <w:tcPr>
            <w:tcW w:w="5811" w:type="dxa"/>
          </w:tcPr>
          <w:p w:rsidR="007236D8" w:rsidRDefault="007236D8" w:rsidP="00B811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Объединение по интересам, спортивная секция</w:t>
            </w:r>
          </w:p>
        </w:tc>
      </w:tr>
      <w:tr w:rsidR="007236D8" w:rsidTr="007236D8">
        <w:tc>
          <w:tcPr>
            <w:tcW w:w="567" w:type="dxa"/>
          </w:tcPr>
          <w:p w:rsidR="007236D8" w:rsidRDefault="007236D8" w:rsidP="00B811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02" w:type="dxa"/>
          </w:tcPr>
          <w:p w:rsidR="007236D8" w:rsidRDefault="007236D8" w:rsidP="007236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Кляс Денис </w:t>
            </w:r>
          </w:p>
        </w:tc>
        <w:tc>
          <w:tcPr>
            <w:tcW w:w="916" w:type="dxa"/>
          </w:tcPr>
          <w:p w:rsidR="007236D8" w:rsidRDefault="007236D8" w:rsidP="00B811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5б</w:t>
            </w:r>
          </w:p>
        </w:tc>
        <w:tc>
          <w:tcPr>
            <w:tcW w:w="2895" w:type="dxa"/>
          </w:tcPr>
          <w:p w:rsidR="007236D8" w:rsidRDefault="007236D8" w:rsidP="00B811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Добриогло Н.В.</w:t>
            </w:r>
          </w:p>
        </w:tc>
        <w:tc>
          <w:tcPr>
            <w:tcW w:w="5811" w:type="dxa"/>
          </w:tcPr>
          <w:p w:rsidR="007236D8" w:rsidRDefault="00CC1F7B" w:rsidP="00B811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Секция «Футбол»</w:t>
            </w:r>
          </w:p>
        </w:tc>
      </w:tr>
      <w:tr w:rsidR="007236D8" w:rsidTr="007236D8">
        <w:tc>
          <w:tcPr>
            <w:tcW w:w="567" w:type="dxa"/>
          </w:tcPr>
          <w:p w:rsidR="007236D8" w:rsidRDefault="007236D8" w:rsidP="00B811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02" w:type="dxa"/>
          </w:tcPr>
          <w:p w:rsidR="007236D8" w:rsidRDefault="007236D8" w:rsidP="007236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Харитонова Дарья </w:t>
            </w:r>
          </w:p>
        </w:tc>
        <w:tc>
          <w:tcPr>
            <w:tcW w:w="916" w:type="dxa"/>
          </w:tcPr>
          <w:p w:rsidR="007236D8" w:rsidRDefault="007236D8" w:rsidP="00B811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8б</w:t>
            </w:r>
          </w:p>
        </w:tc>
        <w:tc>
          <w:tcPr>
            <w:tcW w:w="2895" w:type="dxa"/>
          </w:tcPr>
          <w:p w:rsidR="007236D8" w:rsidRDefault="007236D8" w:rsidP="00B811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Кашина А.А.</w:t>
            </w:r>
          </w:p>
        </w:tc>
        <w:tc>
          <w:tcPr>
            <w:tcW w:w="5811" w:type="dxa"/>
          </w:tcPr>
          <w:p w:rsidR="007236D8" w:rsidRDefault="00CC1F7B" w:rsidP="00B811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посещает </w:t>
            </w:r>
          </w:p>
        </w:tc>
      </w:tr>
      <w:tr w:rsidR="007236D8" w:rsidTr="007236D8">
        <w:tc>
          <w:tcPr>
            <w:tcW w:w="567" w:type="dxa"/>
          </w:tcPr>
          <w:p w:rsidR="007236D8" w:rsidRDefault="007236D8" w:rsidP="007236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02" w:type="dxa"/>
          </w:tcPr>
          <w:p w:rsidR="007236D8" w:rsidRDefault="007236D8" w:rsidP="007236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C35FE">
              <w:rPr>
                <w:rFonts w:ascii="Times New Roman" w:hAnsi="Times New Roman" w:cs="Times New Roman"/>
                <w:sz w:val="28"/>
                <w:szCs w:val="28"/>
              </w:rPr>
              <w:t xml:space="preserve">Искорцева Юлия </w:t>
            </w:r>
          </w:p>
        </w:tc>
        <w:tc>
          <w:tcPr>
            <w:tcW w:w="916" w:type="dxa"/>
          </w:tcPr>
          <w:p w:rsidR="007236D8" w:rsidRDefault="007236D8" w:rsidP="007236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</w:p>
        </w:tc>
        <w:tc>
          <w:tcPr>
            <w:tcW w:w="2895" w:type="dxa"/>
          </w:tcPr>
          <w:p w:rsidR="007236D8" w:rsidRDefault="007236D8" w:rsidP="007236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Бажина В.А.</w:t>
            </w:r>
          </w:p>
        </w:tc>
        <w:tc>
          <w:tcPr>
            <w:tcW w:w="5811" w:type="dxa"/>
          </w:tcPr>
          <w:p w:rsidR="007236D8" w:rsidRDefault="00CC1F7B" w:rsidP="007236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«Легкая атлетика», «Спортивные игры»</w:t>
            </w:r>
          </w:p>
        </w:tc>
      </w:tr>
      <w:tr w:rsidR="007236D8" w:rsidTr="007236D8">
        <w:tc>
          <w:tcPr>
            <w:tcW w:w="567" w:type="dxa"/>
          </w:tcPr>
          <w:p w:rsidR="007236D8" w:rsidRPr="004C35FE" w:rsidRDefault="007236D8" w:rsidP="007236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02" w:type="dxa"/>
          </w:tcPr>
          <w:p w:rsidR="007236D8" w:rsidRDefault="007236D8" w:rsidP="007236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Морозов Дмитирий </w:t>
            </w:r>
          </w:p>
        </w:tc>
        <w:tc>
          <w:tcPr>
            <w:tcW w:w="916" w:type="dxa"/>
          </w:tcPr>
          <w:p w:rsidR="007236D8" w:rsidRDefault="007236D8" w:rsidP="007236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7а</w:t>
            </w:r>
          </w:p>
        </w:tc>
        <w:tc>
          <w:tcPr>
            <w:tcW w:w="2895" w:type="dxa"/>
          </w:tcPr>
          <w:p w:rsidR="007236D8" w:rsidRDefault="007236D8" w:rsidP="007236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Строганкова С.В.</w:t>
            </w:r>
          </w:p>
        </w:tc>
        <w:tc>
          <w:tcPr>
            <w:tcW w:w="5811" w:type="dxa"/>
          </w:tcPr>
          <w:p w:rsidR="007236D8" w:rsidRDefault="00CC1F7B" w:rsidP="007236D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посещает</w:t>
            </w:r>
          </w:p>
        </w:tc>
      </w:tr>
      <w:tr w:rsidR="00CC1F7B" w:rsidTr="007236D8">
        <w:tc>
          <w:tcPr>
            <w:tcW w:w="567" w:type="dxa"/>
          </w:tcPr>
          <w:p w:rsidR="00CC1F7B" w:rsidRDefault="00CC1F7B" w:rsidP="00CC1F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02" w:type="dxa"/>
          </w:tcPr>
          <w:p w:rsidR="00CC1F7B" w:rsidRDefault="00CC1F7B" w:rsidP="00CC1F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Власов Сергей </w:t>
            </w:r>
          </w:p>
        </w:tc>
        <w:tc>
          <w:tcPr>
            <w:tcW w:w="916" w:type="dxa"/>
          </w:tcPr>
          <w:p w:rsidR="00CC1F7B" w:rsidRDefault="00CC1F7B" w:rsidP="00CC1F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7а</w:t>
            </w:r>
          </w:p>
        </w:tc>
        <w:tc>
          <w:tcPr>
            <w:tcW w:w="2895" w:type="dxa"/>
          </w:tcPr>
          <w:p w:rsidR="00CC1F7B" w:rsidRDefault="00CC1F7B" w:rsidP="00CC1F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Строганкова С.В.</w:t>
            </w:r>
          </w:p>
        </w:tc>
        <w:tc>
          <w:tcPr>
            <w:tcW w:w="5811" w:type="dxa"/>
          </w:tcPr>
          <w:p w:rsidR="00CC1F7B" w:rsidRDefault="00CC1F7B" w:rsidP="00CC1F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1F7B">
              <w:rPr>
                <w:rFonts w:ascii="Times New Roman" w:hAnsi="Times New Roman" w:cs="Times New Roman"/>
                <w:sz w:val="28"/>
                <w:szCs w:val="28"/>
              </w:rPr>
              <w:t>«Легкая атлетика», «Спортивные игры»</w:t>
            </w:r>
          </w:p>
        </w:tc>
      </w:tr>
      <w:tr w:rsidR="00CC1F7B" w:rsidTr="007236D8">
        <w:tc>
          <w:tcPr>
            <w:tcW w:w="567" w:type="dxa"/>
          </w:tcPr>
          <w:p w:rsidR="00CC1F7B" w:rsidRDefault="00CC1F7B" w:rsidP="00CC1F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02" w:type="dxa"/>
          </w:tcPr>
          <w:p w:rsidR="00CC1F7B" w:rsidRDefault="00CC1F7B" w:rsidP="00CC1F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Дейкова Екатерина</w:t>
            </w:r>
          </w:p>
        </w:tc>
        <w:tc>
          <w:tcPr>
            <w:tcW w:w="916" w:type="dxa"/>
          </w:tcPr>
          <w:p w:rsidR="00CC1F7B" w:rsidRDefault="00CC1F7B" w:rsidP="00CC1F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95" w:type="dxa"/>
          </w:tcPr>
          <w:p w:rsidR="00CC1F7B" w:rsidRDefault="00CC1F7B" w:rsidP="00CC1F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Уткина Л.Н.</w:t>
            </w:r>
          </w:p>
        </w:tc>
        <w:tc>
          <w:tcPr>
            <w:tcW w:w="5811" w:type="dxa"/>
          </w:tcPr>
          <w:p w:rsidR="00CC1F7B" w:rsidRDefault="00CC1F7B" w:rsidP="00CC1F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Детская школа искусств</w:t>
            </w:r>
          </w:p>
        </w:tc>
      </w:tr>
      <w:tr w:rsidR="00CC1F7B" w:rsidTr="007236D8">
        <w:tc>
          <w:tcPr>
            <w:tcW w:w="567" w:type="dxa"/>
          </w:tcPr>
          <w:p w:rsidR="00CC1F7B" w:rsidRDefault="00CC1F7B" w:rsidP="00CC1F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702" w:type="dxa"/>
          </w:tcPr>
          <w:p w:rsidR="00CC1F7B" w:rsidRDefault="00CC1F7B" w:rsidP="00CC1F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Никифорова Татьяна</w:t>
            </w:r>
          </w:p>
        </w:tc>
        <w:tc>
          <w:tcPr>
            <w:tcW w:w="916" w:type="dxa"/>
          </w:tcPr>
          <w:p w:rsidR="00CC1F7B" w:rsidRDefault="00CC1F7B" w:rsidP="00CC1F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895" w:type="dxa"/>
          </w:tcPr>
          <w:p w:rsidR="00CC1F7B" w:rsidRDefault="00CC1F7B" w:rsidP="00CC1F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Уткина Л.Н.</w:t>
            </w:r>
          </w:p>
        </w:tc>
        <w:tc>
          <w:tcPr>
            <w:tcW w:w="5811" w:type="dxa"/>
          </w:tcPr>
          <w:p w:rsidR="00CC1F7B" w:rsidRDefault="00CC1F7B" w:rsidP="00CC1F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«Легкая атлетика»</w:t>
            </w:r>
          </w:p>
        </w:tc>
      </w:tr>
    </w:tbl>
    <w:p w:rsidR="007236D8" w:rsidRDefault="00CC1F7B" w:rsidP="00F275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C1F7B">
        <w:rPr>
          <w:rFonts w:ascii="Times New Roman" w:hAnsi="Times New Roman" w:cs="Times New Roman"/>
          <w:sz w:val="28"/>
          <w:szCs w:val="28"/>
        </w:rPr>
        <w:t>Занятость обучающихся группы «риска» в системе дополнительного образования и работу детского подросткового клуба «Красногорец» составляет 72%. В следующем учебном году необходимо довести данный показатель до 100%</w:t>
      </w:r>
    </w:p>
    <w:p w:rsidR="00060909" w:rsidRDefault="00CC1F7B" w:rsidP="00F275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1F7B" w:rsidRDefault="00060909" w:rsidP="00F275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Занятость </w:t>
      </w:r>
      <w:r w:rsidR="00CC1F7B">
        <w:rPr>
          <w:rFonts w:ascii="Times New Roman" w:hAnsi="Times New Roman" w:cs="Times New Roman"/>
          <w:sz w:val="28"/>
          <w:szCs w:val="28"/>
        </w:rPr>
        <w:t xml:space="preserve"> обучающихся группы «риска» в период летних каникул:</w:t>
      </w:r>
    </w:p>
    <w:p w:rsidR="00CC1F7B" w:rsidRDefault="00CC1F7B" w:rsidP="00F275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304" w:type="dxa"/>
        <w:tblLook w:val="0420" w:firstRow="1" w:lastRow="0" w:firstColumn="0" w:lastColumn="0" w:noHBand="0" w:noVBand="1"/>
      </w:tblPr>
      <w:tblGrid>
        <w:gridCol w:w="3220"/>
        <w:gridCol w:w="2960"/>
        <w:gridCol w:w="3160"/>
        <w:gridCol w:w="5964"/>
      </w:tblGrid>
      <w:tr w:rsidR="00CC1F7B" w:rsidRPr="00CC1F7B" w:rsidTr="00060909">
        <w:trPr>
          <w:trHeight w:val="584"/>
        </w:trPr>
        <w:tc>
          <w:tcPr>
            <w:tcW w:w="3220" w:type="dxa"/>
            <w:hideMark/>
          </w:tcPr>
          <w:p w:rsidR="00CC1F7B" w:rsidRPr="00CC1F7B" w:rsidRDefault="00CC1F7B" w:rsidP="00CC1F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F7B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ФИО </w:t>
            </w:r>
          </w:p>
        </w:tc>
        <w:tc>
          <w:tcPr>
            <w:tcW w:w="2960" w:type="dxa"/>
            <w:hideMark/>
          </w:tcPr>
          <w:p w:rsidR="00CC1F7B" w:rsidRPr="00CC1F7B" w:rsidRDefault="00CC1F7B" w:rsidP="00CC1F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F7B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июнь</w:t>
            </w:r>
          </w:p>
        </w:tc>
        <w:tc>
          <w:tcPr>
            <w:tcW w:w="3160" w:type="dxa"/>
            <w:hideMark/>
          </w:tcPr>
          <w:p w:rsidR="00CC1F7B" w:rsidRPr="00CC1F7B" w:rsidRDefault="00CC1F7B" w:rsidP="00CC1F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F7B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июль</w:t>
            </w:r>
          </w:p>
        </w:tc>
        <w:tc>
          <w:tcPr>
            <w:tcW w:w="5964" w:type="dxa"/>
            <w:hideMark/>
          </w:tcPr>
          <w:p w:rsidR="00CC1F7B" w:rsidRPr="00CC1F7B" w:rsidRDefault="00CC1F7B" w:rsidP="00CC1F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F7B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август</w:t>
            </w:r>
          </w:p>
        </w:tc>
      </w:tr>
      <w:tr w:rsidR="00CC1F7B" w:rsidRPr="00CC1F7B" w:rsidTr="00060909">
        <w:trPr>
          <w:trHeight w:val="584"/>
        </w:trPr>
        <w:tc>
          <w:tcPr>
            <w:tcW w:w="3220" w:type="dxa"/>
            <w:hideMark/>
          </w:tcPr>
          <w:p w:rsidR="00CC1F7B" w:rsidRPr="00CC1F7B" w:rsidRDefault="00CC1F7B" w:rsidP="00CC1F7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F7B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Кляс Денис</w:t>
            </w:r>
          </w:p>
        </w:tc>
        <w:tc>
          <w:tcPr>
            <w:tcW w:w="2960" w:type="dxa"/>
            <w:hideMark/>
          </w:tcPr>
          <w:p w:rsidR="00CC1F7B" w:rsidRPr="00CC1F7B" w:rsidRDefault="00CC1F7B" w:rsidP="00CC1F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F7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ЛОЛ «Улыбка»</w:t>
            </w:r>
          </w:p>
        </w:tc>
        <w:tc>
          <w:tcPr>
            <w:tcW w:w="3160" w:type="dxa"/>
            <w:hideMark/>
          </w:tcPr>
          <w:p w:rsidR="00CC1F7B" w:rsidRPr="00CC1F7B" w:rsidRDefault="00CC1F7B" w:rsidP="00CC1F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F7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ЗОЛ «Чайка»</w:t>
            </w:r>
          </w:p>
        </w:tc>
        <w:tc>
          <w:tcPr>
            <w:tcW w:w="5964" w:type="dxa"/>
            <w:hideMark/>
          </w:tcPr>
          <w:p w:rsidR="00CC1F7B" w:rsidRPr="00CC1F7B" w:rsidRDefault="00CC1F7B" w:rsidP="00CC1F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F7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Обследование и лечение в областной больнице</w:t>
            </w:r>
          </w:p>
        </w:tc>
      </w:tr>
      <w:tr w:rsidR="00CC1F7B" w:rsidRPr="00CC1F7B" w:rsidTr="00060909">
        <w:trPr>
          <w:trHeight w:val="584"/>
        </w:trPr>
        <w:tc>
          <w:tcPr>
            <w:tcW w:w="3220" w:type="dxa"/>
            <w:hideMark/>
          </w:tcPr>
          <w:p w:rsidR="00CC1F7B" w:rsidRPr="00CC1F7B" w:rsidRDefault="00CC1F7B" w:rsidP="00CC1F7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F7B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Искорцева Юлия </w:t>
            </w:r>
          </w:p>
        </w:tc>
        <w:tc>
          <w:tcPr>
            <w:tcW w:w="2960" w:type="dxa"/>
            <w:hideMark/>
          </w:tcPr>
          <w:p w:rsidR="00CC1F7B" w:rsidRPr="00CC1F7B" w:rsidRDefault="00CC1F7B" w:rsidP="00CC1F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F7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Прохождение ГИА</w:t>
            </w:r>
          </w:p>
        </w:tc>
        <w:tc>
          <w:tcPr>
            <w:tcW w:w="3160" w:type="dxa"/>
            <w:hideMark/>
          </w:tcPr>
          <w:p w:rsidR="00CC1F7B" w:rsidRPr="00CC1F7B" w:rsidRDefault="00CC1F7B" w:rsidP="00CC1F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F7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Поступление в учреждение СПО </w:t>
            </w:r>
          </w:p>
        </w:tc>
        <w:tc>
          <w:tcPr>
            <w:tcW w:w="5964" w:type="dxa"/>
            <w:hideMark/>
          </w:tcPr>
          <w:p w:rsidR="00CC1F7B" w:rsidRPr="00CC1F7B" w:rsidRDefault="00CC1F7B" w:rsidP="00CC1F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F7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Дополнительные занятия (в случае неуспешного прохождения ГИА)</w:t>
            </w:r>
          </w:p>
        </w:tc>
      </w:tr>
      <w:tr w:rsidR="00CC1F7B" w:rsidRPr="00CC1F7B" w:rsidTr="00060909">
        <w:trPr>
          <w:trHeight w:val="584"/>
        </w:trPr>
        <w:tc>
          <w:tcPr>
            <w:tcW w:w="3220" w:type="dxa"/>
            <w:hideMark/>
          </w:tcPr>
          <w:p w:rsidR="00CC1F7B" w:rsidRPr="00CC1F7B" w:rsidRDefault="00CC1F7B" w:rsidP="00CC1F7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F7B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lastRenderedPageBreak/>
              <w:t xml:space="preserve">Харитонова Дарья </w:t>
            </w:r>
          </w:p>
        </w:tc>
        <w:tc>
          <w:tcPr>
            <w:tcW w:w="2960" w:type="dxa"/>
            <w:hideMark/>
          </w:tcPr>
          <w:p w:rsidR="00CC1F7B" w:rsidRPr="00CC1F7B" w:rsidRDefault="00CC1F7B" w:rsidP="00CC1F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F7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Летняя трудовая практика </w:t>
            </w:r>
          </w:p>
        </w:tc>
        <w:tc>
          <w:tcPr>
            <w:tcW w:w="3160" w:type="dxa"/>
            <w:hideMark/>
          </w:tcPr>
          <w:p w:rsidR="00CC1F7B" w:rsidRPr="00CC1F7B" w:rsidRDefault="00CC1F7B" w:rsidP="00CC1F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F7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ЗОЛ «Чайка»</w:t>
            </w:r>
          </w:p>
        </w:tc>
        <w:tc>
          <w:tcPr>
            <w:tcW w:w="5964" w:type="dxa"/>
            <w:hideMark/>
          </w:tcPr>
          <w:p w:rsidR="00CC1F7B" w:rsidRPr="00CC1F7B" w:rsidRDefault="00CC1F7B" w:rsidP="00CC1F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F7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Поездка в Анапу с родителями</w:t>
            </w:r>
          </w:p>
        </w:tc>
      </w:tr>
      <w:tr w:rsidR="00CC1F7B" w:rsidRPr="00CC1F7B" w:rsidTr="00060909">
        <w:trPr>
          <w:trHeight w:val="584"/>
        </w:trPr>
        <w:tc>
          <w:tcPr>
            <w:tcW w:w="3220" w:type="dxa"/>
            <w:hideMark/>
          </w:tcPr>
          <w:p w:rsidR="00CC1F7B" w:rsidRPr="00CC1F7B" w:rsidRDefault="00CC1F7B" w:rsidP="00CC1F7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F7B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Мангилев Сергей</w:t>
            </w:r>
          </w:p>
        </w:tc>
        <w:tc>
          <w:tcPr>
            <w:tcW w:w="2960" w:type="dxa"/>
            <w:hideMark/>
          </w:tcPr>
          <w:p w:rsidR="00CC1F7B" w:rsidRPr="00CC1F7B" w:rsidRDefault="00CC1F7B" w:rsidP="00CC1F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F7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Прохождение ГИА</w:t>
            </w:r>
          </w:p>
        </w:tc>
        <w:tc>
          <w:tcPr>
            <w:tcW w:w="3160" w:type="dxa"/>
            <w:hideMark/>
          </w:tcPr>
          <w:p w:rsidR="00CC1F7B" w:rsidRPr="00CC1F7B" w:rsidRDefault="00CC1F7B" w:rsidP="00CC1F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F7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Поступление в учреждение СПО </w:t>
            </w:r>
          </w:p>
        </w:tc>
        <w:tc>
          <w:tcPr>
            <w:tcW w:w="5964" w:type="dxa"/>
            <w:hideMark/>
          </w:tcPr>
          <w:p w:rsidR="00CC1F7B" w:rsidRPr="00CC1F7B" w:rsidRDefault="00CC1F7B" w:rsidP="00CC1F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F7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Дополнительные занятия (в случае неуспешного прохождения ГИА)</w:t>
            </w:r>
          </w:p>
        </w:tc>
      </w:tr>
      <w:tr w:rsidR="00CC1F7B" w:rsidRPr="00CC1F7B" w:rsidTr="00060909">
        <w:trPr>
          <w:trHeight w:val="584"/>
        </w:trPr>
        <w:tc>
          <w:tcPr>
            <w:tcW w:w="3220" w:type="dxa"/>
            <w:hideMark/>
          </w:tcPr>
          <w:p w:rsidR="00CC1F7B" w:rsidRPr="00CC1F7B" w:rsidRDefault="00CC1F7B" w:rsidP="00CC1F7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F7B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Морозов Дмитрий </w:t>
            </w:r>
          </w:p>
        </w:tc>
        <w:tc>
          <w:tcPr>
            <w:tcW w:w="2960" w:type="dxa"/>
            <w:hideMark/>
          </w:tcPr>
          <w:p w:rsidR="00CC1F7B" w:rsidRPr="00CC1F7B" w:rsidRDefault="00CC1F7B" w:rsidP="00CC1F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F7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Летняя трудовая практика </w:t>
            </w:r>
          </w:p>
        </w:tc>
        <w:tc>
          <w:tcPr>
            <w:tcW w:w="3160" w:type="dxa"/>
            <w:hideMark/>
          </w:tcPr>
          <w:p w:rsidR="00CC1F7B" w:rsidRPr="00CC1F7B" w:rsidRDefault="00CC1F7B" w:rsidP="00CC1F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F7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ЗОЛ «Чайка»</w:t>
            </w:r>
          </w:p>
        </w:tc>
        <w:tc>
          <w:tcPr>
            <w:tcW w:w="5964" w:type="dxa"/>
            <w:hideMark/>
          </w:tcPr>
          <w:p w:rsidR="00CC1F7B" w:rsidRPr="00CC1F7B" w:rsidRDefault="00CC1F7B" w:rsidP="00976C2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F7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Поездка к матери в г. Екатеринбург</w:t>
            </w:r>
          </w:p>
        </w:tc>
      </w:tr>
      <w:tr w:rsidR="00CC1F7B" w:rsidRPr="00CC1F7B" w:rsidTr="00060909">
        <w:trPr>
          <w:trHeight w:val="662"/>
        </w:trPr>
        <w:tc>
          <w:tcPr>
            <w:tcW w:w="3220" w:type="dxa"/>
            <w:hideMark/>
          </w:tcPr>
          <w:p w:rsidR="00CC1F7B" w:rsidRPr="00CC1F7B" w:rsidRDefault="00CC1F7B" w:rsidP="00CC1F7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F7B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Власов Сергей</w:t>
            </w:r>
          </w:p>
        </w:tc>
        <w:tc>
          <w:tcPr>
            <w:tcW w:w="2960" w:type="dxa"/>
            <w:hideMark/>
          </w:tcPr>
          <w:p w:rsidR="00CC1F7B" w:rsidRPr="00CC1F7B" w:rsidRDefault="00CC1F7B" w:rsidP="00CC1F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F7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 xml:space="preserve">Летняя трудовая практика </w:t>
            </w:r>
          </w:p>
        </w:tc>
        <w:tc>
          <w:tcPr>
            <w:tcW w:w="3160" w:type="dxa"/>
            <w:hideMark/>
          </w:tcPr>
          <w:p w:rsidR="00CC1F7B" w:rsidRPr="00CC1F7B" w:rsidRDefault="00CC1F7B" w:rsidP="00CC1F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F7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Смена в ЛОЛ на базе ДЮСШ</w:t>
            </w:r>
          </w:p>
        </w:tc>
        <w:tc>
          <w:tcPr>
            <w:tcW w:w="5964" w:type="dxa"/>
            <w:hideMark/>
          </w:tcPr>
          <w:p w:rsidR="00CC1F7B" w:rsidRPr="00CC1F7B" w:rsidRDefault="00CC1F7B" w:rsidP="00CC1F7B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F7B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Трудоустройство к частному предпринимателю</w:t>
            </w:r>
          </w:p>
        </w:tc>
      </w:tr>
    </w:tbl>
    <w:p w:rsidR="00CC1F7B" w:rsidRDefault="00060909" w:rsidP="00F275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0909">
        <w:rPr>
          <w:rFonts w:ascii="Times New Roman" w:hAnsi="Times New Roman" w:cs="Times New Roman"/>
          <w:sz w:val="28"/>
          <w:szCs w:val="28"/>
        </w:rPr>
        <w:t xml:space="preserve">Занятость  обучающихся группы </w:t>
      </w:r>
      <w:r>
        <w:rPr>
          <w:rFonts w:ascii="Times New Roman" w:hAnsi="Times New Roman" w:cs="Times New Roman"/>
          <w:sz w:val="28"/>
          <w:szCs w:val="28"/>
        </w:rPr>
        <w:t>«риска» в период летних каникул составляет 100%</w:t>
      </w:r>
    </w:p>
    <w:p w:rsidR="00060909" w:rsidRDefault="00060909" w:rsidP="00F275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60909" w:rsidRDefault="009120CD" w:rsidP="00060909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3.6</w:t>
      </w:r>
      <w:r w:rsidR="000609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Деятельность детского общественного объединения разновозрастных отрядов (</w:t>
      </w:r>
      <w:r w:rsidR="00060909" w:rsidRPr="00207422">
        <w:rPr>
          <w:rFonts w:ascii="Times New Roman" w:hAnsi="Times New Roman" w:cs="Times New Roman"/>
          <w:b/>
          <w:color w:val="FF0000"/>
          <w:sz w:val="28"/>
          <w:szCs w:val="28"/>
        </w:rPr>
        <w:t>оценочный лист №2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, п. 2.1</w:t>
      </w:r>
      <w:r w:rsidR="00060909" w:rsidRPr="00207422">
        <w:rPr>
          <w:rFonts w:ascii="Times New Roman" w:hAnsi="Times New Roman" w:cs="Times New Roman"/>
          <w:b/>
          <w:color w:val="FF0000"/>
          <w:sz w:val="28"/>
          <w:szCs w:val="28"/>
        </w:rPr>
        <w:t>)</w:t>
      </w:r>
    </w:p>
    <w:p w:rsidR="009120CD" w:rsidRPr="009120CD" w:rsidRDefault="009120CD" w:rsidP="0006090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120CD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деятельности детского общественного объединения разновозрастных отрядов в 2014 – 2015 учебном году участвовали 398 человек, что составляет 94% от общего количества обучающихся. В течение учебного года члены объединения приняли участие в реализации следующих социально-значимых проектов и благотворительных акций:</w:t>
      </w:r>
    </w:p>
    <w:tbl>
      <w:tblPr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8"/>
        <w:gridCol w:w="5515"/>
      </w:tblGrid>
      <w:tr w:rsidR="009120CD" w:rsidRPr="001F7C26" w:rsidTr="00976C2A">
        <w:trPr>
          <w:trHeight w:val="654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0CD" w:rsidRPr="001F7C26" w:rsidRDefault="009120CD" w:rsidP="00B8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1F7C2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Название проекта, акции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20CD" w:rsidRPr="001F7C26" w:rsidRDefault="009120CD" w:rsidP="00B811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1F7C2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Кол-во участников </w:t>
            </w:r>
          </w:p>
        </w:tc>
      </w:tr>
      <w:tr w:rsidR="009120CD" w:rsidRPr="001F7C26" w:rsidTr="00B8110C">
        <w:trPr>
          <w:trHeight w:val="344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0CD" w:rsidRPr="001F7C26" w:rsidRDefault="009120CD" w:rsidP="00B81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C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Акция «Бессмертный полк»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0CD" w:rsidRPr="001F7C26" w:rsidRDefault="009120CD" w:rsidP="00B81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83 человека</w:t>
            </w:r>
          </w:p>
        </w:tc>
      </w:tr>
      <w:tr w:rsidR="009120CD" w:rsidRPr="001F7C26" w:rsidTr="00B8110C">
        <w:trPr>
          <w:trHeight w:val="344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0CD" w:rsidRPr="001F7C26" w:rsidRDefault="009120CD" w:rsidP="00B81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C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Художественное оформление лицея «Во имя  победы»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0CD" w:rsidRPr="001F7C26" w:rsidRDefault="009120CD" w:rsidP="00B81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 человека</w:t>
            </w:r>
          </w:p>
        </w:tc>
      </w:tr>
      <w:tr w:rsidR="009120CD" w:rsidRPr="001F7C26" w:rsidTr="00B8110C">
        <w:trPr>
          <w:trHeight w:val="344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0CD" w:rsidRPr="001F7C26" w:rsidRDefault="009120CD" w:rsidP="00B81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C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Акция «День дарения»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0CD" w:rsidRPr="001F7C26" w:rsidRDefault="009120CD" w:rsidP="00B81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 человек</w:t>
            </w:r>
          </w:p>
        </w:tc>
      </w:tr>
      <w:tr w:rsidR="009120CD" w:rsidRPr="001F7C26" w:rsidTr="00B8110C">
        <w:trPr>
          <w:trHeight w:val="344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0CD" w:rsidRPr="001F7C26" w:rsidRDefault="009120CD" w:rsidP="00B81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C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Акция «Автомобиль победы»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0CD" w:rsidRPr="001F7C26" w:rsidRDefault="009120CD" w:rsidP="00B81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10 человек </w:t>
            </w:r>
          </w:p>
        </w:tc>
      </w:tr>
      <w:tr w:rsidR="009120CD" w:rsidRPr="001F7C26" w:rsidTr="00B8110C">
        <w:trPr>
          <w:trHeight w:val="344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0CD" w:rsidRPr="001F7C26" w:rsidRDefault="009120CD" w:rsidP="00B81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C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Акция «Весенняя неделя добра»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0CD" w:rsidRPr="001F7C26" w:rsidRDefault="009120CD" w:rsidP="00B81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 человек</w:t>
            </w:r>
          </w:p>
        </w:tc>
      </w:tr>
      <w:tr w:rsidR="009120CD" w:rsidRPr="001F7C26" w:rsidTr="00B8110C">
        <w:trPr>
          <w:trHeight w:val="344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0CD" w:rsidRPr="001F7C26" w:rsidRDefault="009120CD" w:rsidP="00B81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C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Праздничное мероприятие, посвящённое  Дню Победы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0CD" w:rsidRPr="001F7C26" w:rsidRDefault="009120CD" w:rsidP="00B81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 человека</w:t>
            </w:r>
          </w:p>
        </w:tc>
      </w:tr>
      <w:tr w:rsidR="009120CD" w:rsidRPr="001F7C26" w:rsidTr="00B8110C">
        <w:trPr>
          <w:trHeight w:val="344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0CD" w:rsidRPr="001F7C26" w:rsidRDefault="009120CD" w:rsidP="00B81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C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Праздничное мероприятие, посвящённое Дню пожилого человека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0CD" w:rsidRPr="001F7C26" w:rsidRDefault="009120CD" w:rsidP="00B81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 человек</w:t>
            </w:r>
          </w:p>
        </w:tc>
      </w:tr>
      <w:tr w:rsidR="009120CD" w:rsidRPr="001F7C26" w:rsidTr="00B8110C">
        <w:trPr>
          <w:trHeight w:val="344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0CD" w:rsidRPr="001F7C26" w:rsidRDefault="009120CD" w:rsidP="00B81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C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Праздничное мероприятие, посвящённое  Дню матери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0CD" w:rsidRPr="001F7C26" w:rsidRDefault="009120CD" w:rsidP="00B81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279 человек</w:t>
            </w:r>
          </w:p>
        </w:tc>
      </w:tr>
      <w:tr w:rsidR="009120CD" w:rsidRPr="001F7C26" w:rsidTr="00B8110C">
        <w:trPr>
          <w:trHeight w:val="344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0CD" w:rsidRPr="001F7C26" w:rsidRDefault="009120CD" w:rsidP="00B81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F7C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 Художественное оформление лицея к Новому году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0CD" w:rsidRPr="001F7C26" w:rsidRDefault="009120CD" w:rsidP="00B81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112 человек</w:t>
            </w:r>
          </w:p>
        </w:tc>
      </w:tr>
      <w:tr w:rsidR="009120CD" w:rsidRPr="001F7C26" w:rsidTr="00B8110C">
        <w:trPr>
          <w:trHeight w:val="344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0CD" w:rsidRPr="001F7C26" w:rsidRDefault="009120CD" w:rsidP="00B81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 Концертная программа, посвященная Дню Победы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0CD" w:rsidRPr="001F7C26" w:rsidRDefault="009120CD" w:rsidP="00B81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64 человека </w:t>
            </w:r>
          </w:p>
        </w:tc>
      </w:tr>
      <w:tr w:rsidR="009120CD" w:rsidRPr="001F7C26" w:rsidTr="00B8110C">
        <w:trPr>
          <w:trHeight w:val="344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0CD" w:rsidRDefault="009120CD" w:rsidP="00B81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 Проект «Битва хоров», посвященный 70-летию Победы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0CD" w:rsidRPr="001F7C26" w:rsidRDefault="009120CD" w:rsidP="00B81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412 лицеистов, 147 родителей</w:t>
            </w:r>
          </w:p>
        </w:tc>
      </w:tr>
      <w:tr w:rsidR="009120CD" w:rsidRPr="001F7C26" w:rsidTr="00B8110C">
        <w:trPr>
          <w:trHeight w:val="344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0CD" w:rsidRDefault="009120CD" w:rsidP="00B811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 Концертная программа, посвященная Дню пожилого человека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0CD" w:rsidRPr="001F7C26" w:rsidRDefault="009120CD" w:rsidP="00B8110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 человека</w:t>
            </w:r>
          </w:p>
        </w:tc>
      </w:tr>
    </w:tbl>
    <w:p w:rsidR="00060909" w:rsidRDefault="009120CD" w:rsidP="00F275A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6C2A">
        <w:rPr>
          <w:rFonts w:ascii="Times New Roman" w:hAnsi="Times New Roman" w:cs="Times New Roman"/>
          <w:b/>
          <w:sz w:val="28"/>
          <w:szCs w:val="28"/>
        </w:rPr>
        <w:t xml:space="preserve">Таким образом, % участия составляет </w:t>
      </w:r>
      <w:r w:rsidR="00976C2A" w:rsidRPr="00976C2A">
        <w:rPr>
          <w:rFonts w:ascii="Times New Roman" w:hAnsi="Times New Roman" w:cs="Times New Roman"/>
          <w:b/>
          <w:sz w:val="28"/>
          <w:szCs w:val="28"/>
        </w:rPr>
        <w:t>95% от общего количества обучающихся лицея</w:t>
      </w:r>
    </w:p>
    <w:p w:rsidR="00976C2A" w:rsidRPr="008132EF" w:rsidRDefault="00B8110C" w:rsidP="00F275A1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3.7 </w:t>
      </w:r>
      <w:r w:rsidRPr="00B8110C">
        <w:rPr>
          <w:rFonts w:ascii="Times New Roman" w:hAnsi="Times New Roman" w:cs="Times New Roman"/>
          <w:b/>
          <w:sz w:val="28"/>
          <w:szCs w:val="28"/>
        </w:rPr>
        <w:t>Доля обучающихся, участвующих в работе органов ученического самоуправления (на уровне лицея, на уровне классных коллективов)</w:t>
      </w:r>
      <w:r w:rsidR="008132E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32EF">
        <w:rPr>
          <w:rFonts w:ascii="Times New Roman" w:hAnsi="Times New Roman" w:cs="Times New Roman"/>
          <w:b/>
          <w:color w:val="FF0000"/>
          <w:sz w:val="28"/>
          <w:szCs w:val="28"/>
        </w:rPr>
        <w:t>(оценочный лист №2, п. 2.1.1)</w:t>
      </w:r>
    </w:p>
    <w:p w:rsidR="008132EF" w:rsidRPr="008132EF" w:rsidRDefault="00B8110C" w:rsidP="008132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МАОУ «Артинский лицей» функцио</w:t>
      </w:r>
      <w:r w:rsidR="008132EF">
        <w:rPr>
          <w:rFonts w:ascii="Times New Roman" w:hAnsi="Times New Roman" w:cs="Times New Roman"/>
          <w:sz w:val="28"/>
          <w:szCs w:val="28"/>
        </w:rPr>
        <w:t xml:space="preserve">нирует Совет актива обучающихся, целью работы которого является: </w:t>
      </w:r>
      <w:r w:rsidR="008132EF" w:rsidRPr="008132EF">
        <w:rPr>
          <w:rFonts w:ascii="Times New Roman" w:hAnsi="Times New Roman" w:cs="Times New Roman"/>
          <w:sz w:val="28"/>
          <w:szCs w:val="28"/>
        </w:rPr>
        <w:t xml:space="preserve">создание условий для всестороннего развития </w:t>
      </w:r>
      <w:r w:rsidR="008132EF">
        <w:rPr>
          <w:rFonts w:ascii="Times New Roman" w:hAnsi="Times New Roman" w:cs="Times New Roman"/>
          <w:sz w:val="28"/>
          <w:szCs w:val="28"/>
        </w:rPr>
        <w:t xml:space="preserve">личности </w:t>
      </w:r>
      <w:r w:rsidR="008132EF" w:rsidRPr="008132EF">
        <w:rPr>
          <w:rFonts w:ascii="Times New Roman" w:hAnsi="Times New Roman" w:cs="Times New Roman"/>
          <w:sz w:val="28"/>
          <w:szCs w:val="28"/>
        </w:rPr>
        <w:t xml:space="preserve"> в различных сферах общественной жизни, раскрытия и реализации его творческого потенциала.</w:t>
      </w:r>
    </w:p>
    <w:p w:rsidR="008132EF" w:rsidRPr="008132EF" w:rsidRDefault="008132EF" w:rsidP="008132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32EF">
        <w:rPr>
          <w:rFonts w:ascii="Times New Roman" w:hAnsi="Times New Roman" w:cs="Times New Roman"/>
          <w:sz w:val="28"/>
          <w:szCs w:val="28"/>
        </w:rPr>
        <w:t xml:space="preserve">Основными задачами Совета являются: </w:t>
      </w:r>
    </w:p>
    <w:p w:rsidR="008132EF" w:rsidRPr="008132EF" w:rsidRDefault="008132EF" w:rsidP="008132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32EF">
        <w:rPr>
          <w:rFonts w:ascii="Times New Roman" w:hAnsi="Times New Roman" w:cs="Times New Roman"/>
          <w:sz w:val="28"/>
          <w:szCs w:val="28"/>
        </w:rPr>
        <w:t>•</w:t>
      </w:r>
      <w:r w:rsidRPr="008132EF">
        <w:rPr>
          <w:rFonts w:ascii="Times New Roman" w:hAnsi="Times New Roman" w:cs="Times New Roman"/>
          <w:sz w:val="28"/>
          <w:szCs w:val="28"/>
        </w:rPr>
        <w:tab/>
        <w:t xml:space="preserve">организация, разработка и реализация различных программ, направленных на удовлетворение эстетических, культурных и досуговых потребностей обучающихся ОО и членов Совета, включающих в себя проведение широкого круга мероприятий, организации объединений по интересам; </w:t>
      </w:r>
    </w:p>
    <w:p w:rsidR="008132EF" w:rsidRPr="008132EF" w:rsidRDefault="008132EF" w:rsidP="008132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32EF">
        <w:rPr>
          <w:rFonts w:ascii="Times New Roman" w:hAnsi="Times New Roman" w:cs="Times New Roman"/>
          <w:sz w:val="28"/>
          <w:szCs w:val="28"/>
        </w:rPr>
        <w:t>•</w:t>
      </w:r>
      <w:r w:rsidRPr="008132EF">
        <w:rPr>
          <w:rFonts w:ascii="Times New Roman" w:hAnsi="Times New Roman" w:cs="Times New Roman"/>
          <w:sz w:val="28"/>
          <w:szCs w:val="28"/>
        </w:rPr>
        <w:tab/>
        <w:t xml:space="preserve">выдвижение и поддержание инициативы, направленной на духовное, физическое и нравственное воспитание и развитие обучающихся ОО; </w:t>
      </w:r>
    </w:p>
    <w:p w:rsidR="00B8110C" w:rsidRDefault="008132EF" w:rsidP="008132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132EF">
        <w:rPr>
          <w:rFonts w:ascii="Times New Roman" w:hAnsi="Times New Roman" w:cs="Times New Roman"/>
          <w:sz w:val="28"/>
          <w:szCs w:val="28"/>
        </w:rPr>
        <w:t>•</w:t>
      </w:r>
      <w:r w:rsidRPr="008132EF">
        <w:rPr>
          <w:rFonts w:ascii="Times New Roman" w:hAnsi="Times New Roman" w:cs="Times New Roman"/>
          <w:sz w:val="28"/>
          <w:szCs w:val="28"/>
        </w:rPr>
        <w:tab/>
        <w:t>всесторонне участие в создании и развитии оптимальной системы взаимоотношений в коллективе обучающихся, ориентированной на общечеловеческие ценности.</w:t>
      </w:r>
    </w:p>
    <w:p w:rsidR="008132EF" w:rsidRDefault="008132EF" w:rsidP="008132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Совет актива обучающихся входило 15 человек, Совет воз</w:t>
      </w:r>
      <w:r w:rsidR="00F452EA">
        <w:rPr>
          <w:rFonts w:ascii="Times New Roman" w:hAnsi="Times New Roman" w:cs="Times New Roman"/>
          <w:sz w:val="28"/>
          <w:szCs w:val="28"/>
        </w:rPr>
        <w:t xml:space="preserve">главлял Никулин Максим, ученик 11 класса. </w:t>
      </w:r>
    </w:p>
    <w:p w:rsidR="00F452EA" w:rsidRPr="00504A10" w:rsidRDefault="00F452EA" w:rsidP="00F45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A10">
        <w:rPr>
          <w:rFonts w:ascii="Times New Roman" w:hAnsi="Times New Roman" w:cs="Times New Roman"/>
          <w:sz w:val="28"/>
          <w:szCs w:val="28"/>
        </w:rPr>
        <w:t xml:space="preserve">На заседаниях Совета </w:t>
      </w:r>
      <w:r>
        <w:rPr>
          <w:rFonts w:ascii="Times New Roman" w:hAnsi="Times New Roman" w:cs="Times New Roman"/>
          <w:sz w:val="28"/>
          <w:szCs w:val="28"/>
        </w:rPr>
        <w:t xml:space="preserve">актива </w:t>
      </w:r>
      <w:r w:rsidRPr="00504A10">
        <w:rPr>
          <w:rFonts w:ascii="Times New Roman" w:hAnsi="Times New Roman" w:cs="Times New Roman"/>
          <w:sz w:val="28"/>
          <w:szCs w:val="28"/>
        </w:rPr>
        <w:t xml:space="preserve"> обсуждались вопросы организации и проведения коллективно-творческих дел, участие лицеистов в смотрах и конкурсах, организация и проведение Дня</w:t>
      </w:r>
      <w:r>
        <w:rPr>
          <w:rFonts w:ascii="Times New Roman" w:hAnsi="Times New Roman" w:cs="Times New Roman"/>
          <w:sz w:val="28"/>
          <w:szCs w:val="28"/>
        </w:rPr>
        <w:t xml:space="preserve"> открытых дверей, Дня учителя, М</w:t>
      </w:r>
      <w:r w:rsidRPr="00504A10">
        <w:rPr>
          <w:rFonts w:ascii="Times New Roman" w:hAnsi="Times New Roman" w:cs="Times New Roman"/>
          <w:sz w:val="28"/>
          <w:szCs w:val="28"/>
        </w:rPr>
        <w:t>есячника защитника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4A10">
        <w:rPr>
          <w:rFonts w:ascii="Times New Roman" w:hAnsi="Times New Roman" w:cs="Times New Roman"/>
          <w:sz w:val="28"/>
          <w:szCs w:val="28"/>
        </w:rPr>
        <w:t xml:space="preserve"> Отечества, Дня рождения лицея</w:t>
      </w:r>
      <w:r>
        <w:rPr>
          <w:rFonts w:ascii="Times New Roman" w:hAnsi="Times New Roman" w:cs="Times New Roman"/>
          <w:sz w:val="28"/>
          <w:szCs w:val="28"/>
        </w:rPr>
        <w:t>, мероприятий, посвященных 70-летию празднования победы советского народа в Великой Отечественной войне</w:t>
      </w:r>
      <w:r w:rsidRPr="00504A10">
        <w:rPr>
          <w:rFonts w:ascii="Times New Roman" w:hAnsi="Times New Roman" w:cs="Times New Roman"/>
          <w:sz w:val="28"/>
          <w:szCs w:val="28"/>
        </w:rPr>
        <w:t>.</w:t>
      </w:r>
    </w:p>
    <w:p w:rsidR="00F452EA" w:rsidRPr="00504A10" w:rsidRDefault="00F452EA" w:rsidP="00F45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A10">
        <w:rPr>
          <w:rFonts w:ascii="Times New Roman" w:hAnsi="Times New Roman" w:cs="Times New Roman"/>
          <w:sz w:val="28"/>
          <w:szCs w:val="28"/>
        </w:rPr>
        <w:t xml:space="preserve"> Также рассматривались текущие вопросы жизнедеятельности лицейского сообщества: организация работы отряда дисциплины и порядка, требования к лицейской форме, организация дежурства в лицее, анализ проведения </w:t>
      </w:r>
      <w:r>
        <w:rPr>
          <w:rFonts w:ascii="Times New Roman" w:hAnsi="Times New Roman" w:cs="Times New Roman"/>
          <w:sz w:val="28"/>
          <w:szCs w:val="28"/>
        </w:rPr>
        <w:t>лицейского первенства</w:t>
      </w:r>
      <w:r w:rsidRPr="00504A10">
        <w:rPr>
          <w:rFonts w:ascii="Times New Roman" w:hAnsi="Times New Roman" w:cs="Times New Roman"/>
          <w:sz w:val="28"/>
          <w:szCs w:val="28"/>
        </w:rPr>
        <w:t>. Члены Совета вносили корректировки в положение «Об организации лицейской спартакиады», «Об организации конкур</w:t>
      </w:r>
      <w:r>
        <w:rPr>
          <w:rFonts w:ascii="Times New Roman" w:hAnsi="Times New Roman" w:cs="Times New Roman"/>
          <w:sz w:val="28"/>
          <w:szCs w:val="28"/>
        </w:rPr>
        <w:t xml:space="preserve">са «Ученик года». </w:t>
      </w:r>
    </w:p>
    <w:p w:rsidR="00F452EA" w:rsidRPr="00504A10" w:rsidRDefault="00F452EA" w:rsidP="00F45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A10">
        <w:rPr>
          <w:rFonts w:ascii="Times New Roman" w:hAnsi="Times New Roman" w:cs="Times New Roman"/>
          <w:sz w:val="28"/>
          <w:szCs w:val="28"/>
        </w:rPr>
        <w:t xml:space="preserve"> Системообразующим направлением деятельности Совета являлась организация работы по укреплению и совершенствованию лицейских традиций. Под руководством Совета проводилась организация и проведение Дня открытых дверей, который способствует сплочению и укреплению образовательного сообщества микрорайона. Активное участие принимали члены Совета в организации и проведении различных коллективно-творческие дел: День рождения лицея</w:t>
      </w:r>
      <w:r>
        <w:rPr>
          <w:rFonts w:ascii="Times New Roman" w:hAnsi="Times New Roman" w:cs="Times New Roman"/>
          <w:sz w:val="28"/>
          <w:szCs w:val="28"/>
        </w:rPr>
        <w:t>, День здоровья, 8 марта, День З</w:t>
      </w:r>
      <w:r w:rsidRPr="00504A10">
        <w:rPr>
          <w:rFonts w:ascii="Times New Roman" w:hAnsi="Times New Roman" w:cs="Times New Roman"/>
          <w:sz w:val="28"/>
          <w:szCs w:val="28"/>
        </w:rPr>
        <w:t>ащитник</w:t>
      </w:r>
      <w:r>
        <w:rPr>
          <w:rFonts w:ascii="Times New Roman" w:hAnsi="Times New Roman" w:cs="Times New Roman"/>
          <w:sz w:val="28"/>
          <w:szCs w:val="28"/>
        </w:rPr>
        <w:t>ов Отечества, Последний звонок. Совет был инициатором проведения нового КТД «Битва хоров».</w:t>
      </w:r>
    </w:p>
    <w:p w:rsidR="00F452EA" w:rsidRDefault="00F452EA" w:rsidP="00F452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04A10">
        <w:rPr>
          <w:rFonts w:ascii="Times New Roman" w:hAnsi="Times New Roman" w:cs="Times New Roman"/>
          <w:sz w:val="28"/>
          <w:szCs w:val="28"/>
        </w:rPr>
        <w:t xml:space="preserve"> Совместно с Советом командиров разновозрастных отрядов Совет старшеклассников участвовал в организации деятельности по благоустройству территории лицея и микрорайона.</w:t>
      </w:r>
    </w:p>
    <w:p w:rsidR="008E7C9D" w:rsidRPr="008E7C9D" w:rsidRDefault="00F452EA" w:rsidP="008E7C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Помимо Совета актива обучающихся МАОУ «Артинский лицей» функционировали Советы самоуправления классных коллективов с 1-11 класс. </w:t>
      </w:r>
      <w:r w:rsidR="008E7C9D">
        <w:rPr>
          <w:rFonts w:ascii="Times New Roman" w:hAnsi="Times New Roman" w:cs="Times New Roman"/>
          <w:sz w:val="28"/>
          <w:szCs w:val="28"/>
        </w:rPr>
        <w:t xml:space="preserve">Совет классного коллектива возглавляют старосты. </w:t>
      </w:r>
      <w:r w:rsidR="008E7C9D" w:rsidRPr="008E7C9D">
        <w:rPr>
          <w:rFonts w:ascii="Times New Roman" w:hAnsi="Times New Roman" w:cs="Times New Roman"/>
          <w:sz w:val="28"/>
          <w:szCs w:val="28"/>
        </w:rPr>
        <w:t>При исполнительных органах формируются подразделения для организации познавательной, трудовой, культурно-массовой, социальной, спортивной работы:</w:t>
      </w:r>
    </w:p>
    <w:p w:rsidR="008E7C9D" w:rsidRPr="008E7C9D" w:rsidRDefault="008E7C9D" w:rsidP="008E7C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C9D">
        <w:rPr>
          <w:rFonts w:ascii="Times New Roman" w:hAnsi="Times New Roman" w:cs="Times New Roman"/>
          <w:sz w:val="28"/>
          <w:szCs w:val="28"/>
        </w:rPr>
        <w:t>"Учеба" - организует внеклассные мероприятия по предметам; контролирует успеваемость; отвечает за состояние дневников, тетрадей, учебников; организует консультации по предметам; помогает в проведении предметных олимпиад.</w:t>
      </w:r>
    </w:p>
    <w:p w:rsidR="008E7C9D" w:rsidRPr="008E7C9D" w:rsidRDefault="008E7C9D" w:rsidP="008E7C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C9D">
        <w:rPr>
          <w:rFonts w:ascii="Times New Roman" w:hAnsi="Times New Roman" w:cs="Times New Roman"/>
          <w:sz w:val="28"/>
          <w:szCs w:val="28"/>
        </w:rPr>
        <w:t>"Информ" - организует и проводит конкурсы рисунков, газет, плакатов; оформляет классный уголок, портфолио класса; помогает в художественном оформлении праздников.</w:t>
      </w:r>
    </w:p>
    <w:p w:rsidR="008E7C9D" w:rsidRPr="008E7C9D" w:rsidRDefault="008E7C9D" w:rsidP="008E7C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C9D">
        <w:rPr>
          <w:rFonts w:ascii="Times New Roman" w:hAnsi="Times New Roman" w:cs="Times New Roman"/>
          <w:sz w:val="28"/>
          <w:szCs w:val="28"/>
        </w:rPr>
        <w:t>"КТД" - организует и проводит коллективно-творческие дела, конкурсы; организует посещения выставок, театров, музеев.</w:t>
      </w:r>
    </w:p>
    <w:p w:rsidR="008E7C9D" w:rsidRPr="008E7C9D" w:rsidRDefault="008E7C9D" w:rsidP="008E7C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C9D">
        <w:rPr>
          <w:rFonts w:ascii="Times New Roman" w:hAnsi="Times New Roman" w:cs="Times New Roman"/>
          <w:sz w:val="28"/>
          <w:szCs w:val="28"/>
        </w:rPr>
        <w:t>"Спорт" - организует спортивные праздники, соревнования, дни здоровья; определяет лучших спортсменов.</w:t>
      </w:r>
    </w:p>
    <w:p w:rsidR="008E7C9D" w:rsidRPr="008E7C9D" w:rsidRDefault="008E7C9D" w:rsidP="008E7C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7C9D">
        <w:rPr>
          <w:rFonts w:ascii="Times New Roman" w:hAnsi="Times New Roman" w:cs="Times New Roman"/>
          <w:sz w:val="28"/>
          <w:szCs w:val="28"/>
        </w:rPr>
        <w:t>"Порядок" - следит за выполнением творческих поручений; контролирует посещаемость учебных занятий, дежурство по классу; следит за выполнением правил школьной жизни.</w:t>
      </w:r>
    </w:p>
    <w:p w:rsidR="00F452EA" w:rsidRDefault="008E7C9D" w:rsidP="008132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обучающихся, занятых в системе ученического самоуправления остается стабильным:</w:t>
      </w:r>
    </w:p>
    <w:p w:rsidR="008E7C9D" w:rsidRDefault="008E7C9D" w:rsidP="008132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62"/>
        <w:gridCol w:w="1560"/>
        <w:gridCol w:w="2976"/>
        <w:gridCol w:w="3828"/>
      </w:tblGrid>
      <w:tr w:rsidR="008E7C9D" w:rsidTr="00572ED5">
        <w:tc>
          <w:tcPr>
            <w:tcW w:w="562" w:type="dxa"/>
          </w:tcPr>
          <w:p w:rsidR="008E7C9D" w:rsidRDefault="008E7C9D" w:rsidP="00813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</w:tcPr>
          <w:p w:rsidR="008E7C9D" w:rsidRDefault="008E7C9D" w:rsidP="00813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2976" w:type="dxa"/>
          </w:tcPr>
          <w:p w:rsidR="008E7C9D" w:rsidRDefault="008E7C9D" w:rsidP="00813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Классный руководитель </w:t>
            </w:r>
          </w:p>
        </w:tc>
        <w:tc>
          <w:tcPr>
            <w:tcW w:w="3828" w:type="dxa"/>
          </w:tcPr>
          <w:p w:rsidR="008E7C9D" w:rsidRDefault="008E7C9D" w:rsidP="00813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обучающихся, занятых в системе самоуправления</w:t>
            </w:r>
          </w:p>
        </w:tc>
      </w:tr>
      <w:tr w:rsidR="008E7C9D" w:rsidTr="00572ED5">
        <w:tc>
          <w:tcPr>
            <w:tcW w:w="562" w:type="dxa"/>
          </w:tcPr>
          <w:p w:rsidR="008E7C9D" w:rsidRDefault="008E7C9D" w:rsidP="00813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60" w:type="dxa"/>
          </w:tcPr>
          <w:p w:rsidR="008E7C9D" w:rsidRDefault="008E7C9D" w:rsidP="005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1а</w:t>
            </w:r>
          </w:p>
        </w:tc>
        <w:tc>
          <w:tcPr>
            <w:tcW w:w="2976" w:type="dxa"/>
          </w:tcPr>
          <w:p w:rsidR="008E7C9D" w:rsidRDefault="008E7C9D" w:rsidP="00813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Кашина Г.Г.</w:t>
            </w:r>
          </w:p>
        </w:tc>
        <w:tc>
          <w:tcPr>
            <w:tcW w:w="3828" w:type="dxa"/>
          </w:tcPr>
          <w:p w:rsidR="008E7C9D" w:rsidRDefault="00572ED5" w:rsidP="005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E7C9D" w:rsidTr="00572ED5">
        <w:tc>
          <w:tcPr>
            <w:tcW w:w="562" w:type="dxa"/>
          </w:tcPr>
          <w:p w:rsidR="008E7C9D" w:rsidRDefault="008E7C9D" w:rsidP="00813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</w:tcPr>
          <w:p w:rsidR="008E7C9D" w:rsidRDefault="008E7C9D" w:rsidP="005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</w:t>
            </w:r>
          </w:p>
        </w:tc>
        <w:tc>
          <w:tcPr>
            <w:tcW w:w="2976" w:type="dxa"/>
          </w:tcPr>
          <w:p w:rsidR="008E7C9D" w:rsidRDefault="008E7C9D" w:rsidP="00813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Бугрина Л.В.</w:t>
            </w:r>
          </w:p>
        </w:tc>
        <w:tc>
          <w:tcPr>
            <w:tcW w:w="3828" w:type="dxa"/>
          </w:tcPr>
          <w:p w:rsidR="008E7C9D" w:rsidRDefault="00572ED5" w:rsidP="005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E7C9D" w:rsidTr="00572ED5">
        <w:tc>
          <w:tcPr>
            <w:tcW w:w="562" w:type="dxa"/>
          </w:tcPr>
          <w:p w:rsidR="008E7C9D" w:rsidRDefault="008E7C9D" w:rsidP="00813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8E7C9D" w:rsidRDefault="008E7C9D" w:rsidP="005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</w:p>
        </w:tc>
        <w:tc>
          <w:tcPr>
            <w:tcW w:w="2976" w:type="dxa"/>
          </w:tcPr>
          <w:p w:rsidR="008E7C9D" w:rsidRDefault="008E7C9D" w:rsidP="00813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Середа И.С.</w:t>
            </w:r>
          </w:p>
        </w:tc>
        <w:tc>
          <w:tcPr>
            <w:tcW w:w="3828" w:type="dxa"/>
          </w:tcPr>
          <w:p w:rsidR="008E7C9D" w:rsidRDefault="00572ED5" w:rsidP="005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8E7C9D" w:rsidTr="00572ED5">
        <w:tc>
          <w:tcPr>
            <w:tcW w:w="562" w:type="dxa"/>
          </w:tcPr>
          <w:p w:rsidR="008E7C9D" w:rsidRDefault="008E7C9D" w:rsidP="00813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60" w:type="dxa"/>
          </w:tcPr>
          <w:p w:rsidR="008E7C9D" w:rsidRDefault="008E7C9D" w:rsidP="005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2б</w:t>
            </w:r>
          </w:p>
        </w:tc>
        <w:tc>
          <w:tcPr>
            <w:tcW w:w="2976" w:type="dxa"/>
          </w:tcPr>
          <w:p w:rsidR="008E7C9D" w:rsidRDefault="008E7C9D" w:rsidP="00813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Чубарова Л.С.</w:t>
            </w:r>
          </w:p>
        </w:tc>
        <w:tc>
          <w:tcPr>
            <w:tcW w:w="3828" w:type="dxa"/>
          </w:tcPr>
          <w:p w:rsidR="008E7C9D" w:rsidRDefault="00572ED5" w:rsidP="005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E7C9D" w:rsidTr="00572ED5">
        <w:tc>
          <w:tcPr>
            <w:tcW w:w="562" w:type="dxa"/>
          </w:tcPr>
          <w:p w:rsidR="008E7C9D" w:rsidRDefault="008E7C9D" w:rsidP="00813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60" w:type="dxa"/>
          </w:tcPr>
          <w:p w:rsidR="008E7C9D" w:rsidRDefault="008E7C9D" w:rsidP="005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3а</w:t>
            </w:r>
          </w:p>
        </w:tc>
        <w:tc>
          <w:tcPr>
            <w:tcW w:w="2976" w:type="dxa"/>
          </w:tcPr>
          <w:p w:rsidR="008E7C9D" w:rsidRDefault="008E7C9D" w:rsidP="00813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Бугрина В.А.</w:t>
            </w:r>
          </w:p>
        </w:tc>
        <w:tc>
          <w:tcPr>
            <w:tcW w:w="3828" w:type="dxa"/>
          </w:tcPr>
          <w:p w:rsidR="008E7C9D" w:rsidRDefault="00572ED5" w:rsidP="005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E7C9D" w:rsidTr="00572ED5">
        <w:tc>
          <w:tcPr>
            <w:tcW w:w="562" w:type="dxa"/>
          </w:tcPr>
          <w:p w:rsidR="008E7C9D" w:rsidRDefault="008E7C9D" w:rsidP="00813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560" w:type="dxa"/>
          </w:tcPr>
          <w:p w:rsidR="008E7C9D" w:rsidRDefault="008E7C9D" w:rsidP="005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3б</w:t>
            </w:r>
          </w:p>
        </w:tc>
        <w:tc>
          <w:tcPr>
            <w:tcW w:w="2976" w:type="dxa"/>
          </w:tcPr>
          <w:p w:rsidR="008E7C9D" w:rsidRDefault="008E7C9D" w:rsidP="00813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Сыропятова О.П.</w:t>
            </w:r>
          </w:p>
        </w:tc>
        <w:tc>
          <w:tcPr>
            <w:tcW w:w="3828" w:type="dxa"/>
          </w:tcPr>
          <w:p w:rsidR="008E7C9D" w:rsidRDefault="00572ED5" w:rsidP="005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E7C9D" w:rsidTr="00572ED5">
        <w:tc>
          <w:tcPr>
            <w:tcW w:w="562" w:type="dxa"/>
          </w:tcPr>
          <w:p w:rsidR="008E7C9D" w:rsidRDefault="008E7C9D" w:rsidP="00813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60" w:type="dxa"/>
          </w:tcPr>
          <w:p w:rsidR="008E7C9D" w:rsidRDefault="008E7C9D" w:rsidP="005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4а</w:t>
            </w:r>
          </w:p>
        </w:tc>
        <w:tc>
          <w:tcPr>
            <w:tcW w:w="2976" w:type="dxa"/>
          </w:tcPr>
          <w:p w:rsidR="008E7C9D" w:rsidRDefault="008E7C9D" w:rsidP="00813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Бунакова С.В.</w:t>
            </w:r>
          </w:p>
        </w:tc>
        <w:tc>
          <w:tcPr>
            <w:tcW w:w="3828" w:type="dxa"/>
          </w:tcPr>
          <w:p w:rsidR="008E7C9D" w:rsidRDefault="00572ED5" w:rsidP="005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8E7C9D" w:rsidTr="00572ED5">
        <w:tc>
          <w:tcPr>
            <w:tcW w:w="562" w:type="dxa"/>
          </w:tcPr>
          <w:p w:rsidR="008E7C9D" w:rsidRDefault="008E7C9D" w:rsidP="00813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560" w:type="dxa"/>
          </w:tcPr>
          <w:p w:rsidR="008E7C9D" w:rsidRDefault="008E7C9D" w:rsidP="005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4б</w:t>
            </w:r>
          </w:p>
        </w:tc>
        <w:tc>
          <w:tcPr>
            <w:tcW w:w="2976" w:type="dxa"/>
          </w:tcPr>
          <w:p w:rsidR="008E7C9D" w:rsidRDefault="008E7C9D" w:rsidP="00813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Озорнина Н.П.</w:t>
            </w:r>
          </w:p>
        </w:tc>
        <w:tc>
          <w:tcPr>
            <w:tcW w:w="3828" w:type="dxa"/>
          </w:tcPr>
          <w:p w:rsidR="008E7C9D" w:rsidRDefault="00572ED5" w:rsidP="005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E7C9D" w:rsidTr="00572ED5">
        <w:tc>
          <w:tcPr>
            <w:tcW w:w="562" w:type="dxa"/>
          </w:tcPr>
          <w:p w:rsidR="008E7C9D" w:rsidRDefault="008E7C9D" w:rsidP="00813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60" w:type="dxa"/>
          </w:tcPr>
          <w:p w:rsidR="008E7C9D" w:rsidRDefault="008E7C9D" w:rsidP="005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5а</w:t>
            </w:r>
          </w:p>
        </w:tc>
        <w:tc>
          <w:tcPr>
            <w:tcW w:w="2976" w:type="dxa"/>
          </w:tcPr>
          <w:p w:rsidR="008E7C9D" w:rsidRDefault="008E7C9D" w:rsidP="00813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Григорьева О.В.</w:t>
            </w:r>
          </w:p>
        </w:tc>
        <w:tc>
          <w:tcPr>
            <w:tcW w:w="3828" w:type="dxa"/>
          </w:tcPr>
          <w:p w:rsidR="008E7C9D" w:rsidRDefault="00572ED5" w:rsidP="005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E7C9D" w:rsidTr="00572ED5">
        <w:tc>
          <w:tcPr>
            <w:tcW w:w="562" w:type="dxa"/>
          </w:tcPr>
          <w:p w:rsidR="008E7C9D" w:rsidRDefault="008E7C9D" w:rsidP="00813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60" w:type="dxa"/>
          </w:tcPr>
          <w:p w:rsidR="008E7C9D" w:rsidRDefault="008E7C9D" w:rsidP="005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5б</w:t>
            </w:r>
          </w:p>
        </w:tc>
        <w:tc>
          <w:tcPr>
            <w:tcW w:w="2976" w:type="dxa"/>
          </w:tcPr>
          <w:p w:rsidR="008E7C9D" w:rsidRDefault="008E7C9D" w:rsidP="00813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Добриогло Н.В.</w:t>
            </w:r>
          </w:p>
        </w:tc>
        <w:tc>
          <w:tcPr>
            <w:tcW w:w="3828" w:type="dxa"/>
          </w:tcPr>
          <w:p w:rsidR="008E7C9D" w:rsidRDefault="00572ED5" w:rsidP="005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E7C9D" w:rsidTr="00572ED5">
        <w:tc>
          <w:tcPr>
            <w:tcW w:w="562" w:type="dxa"/>
          </w:tcPr>
          <w:p w:rsidR="008E7C9D" w:rsidRDefault="008E7C9D" w:rsidP="00813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560" w:type="dxa"/>
          </w:tcPr>
          <w:p w:rsidR="008E7C9D" w:rsidRDefault="008E7C9D" w:rsidP="005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6а</w:t>
            </w:r>
          </w:p>
        </w:tc>
        <w:tc>
          <w:tcPr>
            <w:tcW w:w="2976" w:type="dxa"/>
          </w:tcPr>
          <w:p w:rsidR="008E7C9D" w:rsidRDefault="008E7C9D" w:rsidP="00813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Сыропятова Н.Е.</w:t>
            </w:r>
          </w:p>
        </w:tc>
        <w:tc>
          <w:tcPr>
            <w:tcW w:w="3828" w:type="dxa"/>
          </w:tcPr>
          <w:p w:rsidR="008E7C9D" w:rsidRDefault="00572ED5" w:rsidP="005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E7C9D" w:rsidTr="00572ED5">
        <w:tc>
          <w:tcPr>
            <w:tcW w:w="562" w:type="dxa"/>
          </w:tcPr>
          <w:p w:rsidR="008E7C9D" w:rsidRDefault="008E7C9D" w:rsidP="00813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60" w:type="dxa"/>
          </w:tcPr>
          <w:p w:rsidR="008E7C9D" w:rsidRDefault="008E7C9D" w:rsidP="005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6б</w:t>
            </w:r>
          </w:p>
        </w:tc>
        <w:tc>
          <w:tcPr>
            <w:tcW w:w="2976" w:type="dxa"/>
          </w:tcPr>
          <w:p w:rsidR="008E7C9D" w:rsidRDefault="008E7C9D" w:rsidP="00813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Шехирева М.А.</w:t>
            </w:r>
          </w:p>
        </w:tc>
        <w:tc>
          <w:tcPr>
            <w:tcW w:w="3828" w:type="dxa"/>
          </w:tcPr>
          <w:p w:rsidR="008E7C9D" w:rsidRDefault="00572ED5" w:rsidP="005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E7C9D" w:rsidTr="00572ED5">
        <w:tc>
          <w:tcPr>
            <w:tcW w:w="562" w:type="dxa"/>
          </w:tcPr>
          <w:p w:rsidR="008E7C9D" w:rsidRDefault="008E7C9D" w:rsidP="00813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560" w:type="dxa"/>
          </w:tcPr>
          <w:p w:rsidR="008E7C9D" w:rsidRDefault="008E7C9D" w:rsidP="005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7а</w:t>
            </w:r>
          </w:p>
        </w:tc>
        <w:tc>
          <w:tcPr>
            <w:tcW w:w="2976" w:type="dxa"/>
          </w:tcPr>
          <w:p w:rsidR="008E7C9D" w:rsidRDefault="008E7C9D" w:rsidP="00813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Строганкова С.В.</w:t>
            </w:r>
          </w:p>
        </w:tc>
        <w:tc>
          <w:tcPr>
            <w:tcW w:w="3828" w:type="dxa"/>
          </w:tcPr>
          <w:p w:rsidR="008E7C9D" w:rsidRDefault="00572ED5" w:rsidP="005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E7C9D" w:rsidTr="00572ED5">
        <w:tc>
          <w:tcPr>
            <w:tcW w:w="562" w:type="dxa"/>
          </w:tcPr>
          <w:p w:rsidR="008E7C9D" w:rsidRDefault="008E7C9D" w:rsidP="00813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560" w:type="dxa"/>
          </w:tcPr>
          <w:p w:rsidR="008E7C9D" w:rsidRDefault="008E7C9D" w:rsidP="005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7б</w:t>
            </w:r>
          </w:p>
        </w:tc>
        <w:tc>
          <w:tcPr>
            <w:tcW w:w="2976" w:type="dxa"/>
          </w:tcPr>
          <w:p w:rsidR="008E7C9D" w:rsidRDefault="00572ED5" w:rsidP="00813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Серебренникова Т.В.</w:t>
            </w:r>
          </w:p>
        </w:tc>
        <w:tc>
          <w:tcPr>
            <w:tcW w:w="3828" w:type="dxa"/>
          </w:tcPr>
          <w:p w:rsidR="008E7C9D" w:rsidRDefault="00572ED5" w:rsidP="005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8E7C9D" w:rsidTr="00572ED5">
        <w:tc>
          <w:tcPr>
            <w:tcW w:w="562" w:type="dxa"/>
          </w:tcPr>
          <w:p w:rsidR="008E7C9D" w:rsidRDefault="008E7C9D" w:rsidP="00813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560" w:type="dxa"/>
          </w:tcPr>
          <w:p w:rsidR="008E7C9D" w:rsidRDefault="00572ED5" w:rsidP="005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8а</w:t>
            </w:r>
          </w:p>
        </w:tc>
        <w:tc>
          <w:tcPr>
            <w:tcW w:w="2976" w:type="dxa"/>
          </w:tcPr>
          <w:p w:rsidR="008E7C9D" w:rsidRDefault="00572ED5" w:rsidP="00813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Еремеева Г.А.</w:t>
            </w:r>
          </w:p>
        </w:tc>
        <w:tc>
          <w:tcPr>
            <w:tcW w:w="3828" w:type="dxa"/>
          </w:tcPr>
          <w:p w:rsidR="008E7C9D" w:rsidRDefault="00572ED5" w:rsidP="005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E7C9D" w:rsidTr="00572ED5">
        <w:tc>
          <w:tcPr>
            <w:tcW w:w="562" w:type="dxa"/>
          </w:tcPr>
          <w:p w:rsidR="008E7C9D" w:rsidRDefault="008E7C9D" w:rsidP="00813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1560" w:type="dxa"/>
          </w:tcPr>
          <w:p w:rsidR="008E7C9D" w:rsidRDefault="00572ED5" w:rsidP="005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8б</w:t>
            </w:r>
          </w:p>
        </w:tc>
        <w:tc>
          <w:tcPr>
            <w:tcW w:w="2976" w:type="dxa"/>
          </w:tcPr>
          <w:p w:rsidR="008E7C9D" w:rsidRDefault="00572ED5" w:rsidP="00813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Кашина А.А.</w:t>
            </w:r>
          </w:p>
        </w:tc>
        <w:tc>
          <w:tcPr>
            <w:tcW w:w="3828" w:type="dxa"/>
          </w:tcPr>
          <w:p w:rsidR="008E7C9D" w:rsidRDefault="00572ED5" w:rsidP="005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8E7C9D" w:rsidTr="00572ED5">
        <w:tc>
          <w:tcPr>
            <w:tcW w:w="562" w:type="dxa"/>
          </w:tcPr>
          <w:p w:rsidR="008E7C9D" w:rsidRDefault="008E7C9D" w:rsidP="00813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60" w:type="dxa"/>
          </w:tcPr>
          <w:p w:rsidR="008E7C9D" w:rsidRDefault="00572ED5" w:rsidP="005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9а</w:t>
            </w:r>
          </w:p>
        </w:tc>
        <w:tc>
          <w:tcPr>
            <w:tcW w:w="2976" w:type="dxa"/>
          </w:tcPr>
          <w:p w:rsidR="008E7C9D" w:rsidRDefault="00572ED5" w:rsidP="00813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Тарзина Т.В.</w:t>
            </w:r>
          </w:p>
        </w:tc>
        <w:tc>
          <w:tcPr>
            <w:tcW w:w="3828" w:type="dxa"/>
          </w:tcPr>
          <w:p w:rsidR="008E7C9D" w:rsidRDefault="00572ED5" w:rsidP="005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8E7C9D" w:rsidTr="00572ED5">
        <w:tc>
          <w:tcPr>
            <w:tcW w:w="562" w:type="dxa"/>
          </w:tcPr>
          <w:p w:rsidR="008E7C9D" w:rsidRDefault="008E7C9D" w:rsidP="00813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560" w:type="dxa"/>
          </w:tcPr>
          <w:p w:rsidR="008E7C9D" w:rsidRDefault="00572ED5" w:rsidP="005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9б</w:t>
            </w:r>
          </w:p>
        </w:tc>
        <w:tc>
          <w:tcPr>
            <w:tcW w:w="2976" w:type="dxa"/>
          </w:tcPr>
          <w:p w:rsidR="008E7C9D" w:rsidRDefault="00572ED5" w:rsidP="00813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Бажина В.А.</w:t>
            </w:r>
          </w:p>
        </w:tc>
        <w:tc>
          <w:tcPr>
            <w:tcW w:w="3828" w:type="dxa"/>
          </w:tcPr>
          <w:p w:rsidR="008E7C9D" w:rsidRDefault="00572ED5" w:rsidP="005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E7C9D" w:rsidTr="00572ED5">
        <w:tc>
          <w:tcPr>
            <w:tcW w:w="562" w:type="dxa"/>
          </w:tcPr>
          <w:p w:rsidR="008E7C9D" w:rsidRDefault="008E7C9D" w:rsidP="00813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560" w:type="dxa"/>
          </w:tcPr>
          <w:p w:rsidR="008E7C9D" w:rsidRDefault="00572ED5" w:rsidP="005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9в</w:t>
            </w:r>
          </w:p>
        </w:tc>
        <w:tc>
          <w:tcPr>
            <w:tcW w:w="2976" w:type="dxa"/>
          </w:tcPr>
          <w:p w:rsidR="008E7C9D" w:rsidRDefault="00572ED5" w:rsidP="00813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Арапкина И.Г.</w:t>
            </w:r>
          </w:p>
        </w:tc>
        <w:tc>
          <w:tcPr>
            <w:tcW w:w="3828" w:type="dxa"/>
          </w:tcPr>
          <w:p w:rsidR="008E7C9D" w:rsidRDefault="00572ED5" w:rsidP="005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8E7C9D" w:rsidTr="00572ED5">
        <w:tc>
          <w:tcPr>
            <w:tcW w:w="562" w:type="dxa"/>
          </w:tcPr>
          <w:p w:rsidR="008E7C9D" w:rsidRDefault="008E7C9D" w:rsidP="00813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560" w:type="dxa"/>
          </w:tcPr>
          <w:p w:rsidR="008E7C9D" w:rsidRDefault="00572ED5" w:rsidP="005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976" w:type="dxa"/>
          </w:tcPr>
          <w:p w:rsidR="008E7C9D" w:rsidRDefault="00572ED5" w:rsidP="00813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Уткина Л.Н.</w:t>
            </w:r>
          </w:p>
        </w:tc>
        <w:tc>
          <w:tcPr>
            <w:tcW w:w="3828" w:type="dxa"/>
          </w:tcPr>
          <w:p w:rsidR="008E7C9D" w:rsidRDefault="00572ED5" w:rsidP="005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8E7C9D" w:rsidTr="00572ED5">
        <w:tc>
          <w:tcPr>
            <w:tcW w:w="562" w:type="dxa"/>
          </w:tcPr>
          <w:p w:rsidR="008E7C9D" w:rsidRDefault="008E7C9D" w:rsidP="00813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560" w:type="dxa"/>
          </w:tcPr>
          <w:p w:rsidR="008E7C9D" w:rsidRDefault="00572ED5" w:rsidP="005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976" w:type="dxa"/>
          </w:tcPr>
          <w:p w:rsidR="008E7C9D" w:rsidRDefault="00572ED5" w:rsidP="00813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Пономарева Н.В.</w:t>
            </w:r>
          </w:p>
        </w:tc>
        <w:tc>
          <w:tcPr>
            <w:tcW w:w="3828" w:type="dxa"/>
          </w:tcPr>
          <w:p w:rsidR="008E7C9D" w:rsidRDefault="00572ED5" w:rsidP="00572E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72ED5" w:rsidTr="00807418">
        <w:tc>
          <w:tcPr>
            <w:tcW w:w="8926" w:type="dxa"/>
            <w:gridSpan w:val="4"/>
          </w:tcPr>
          <w:p w:rsidR="00572ED5" w:rsidRDefault="00572ED5" w:rsidP="008132E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 в системе ученического самоуправления  заняты 180 человек, что составляет </w:t>
            </w:r>
            <w:r w:rsidRPr="00572ED5">
              <w:rPr>
                <w:rFonts w:ascii="Times New Roman" w:hAnsi="Times New Roman" w:cs="Times New Roman"/>
                <w:b/>
                <w:sz w:val="28"/>
                <w:szCs w:val="28"/>
              </w:rPr>
              <w:t>42,3%</w:t>
            </w:r>
          </w:p>
        </w:tc>
      </w:tr>
    </w:tbl>
    <w:p w:rsidR="008E7C9D" w:rsidRDefault="008E7C9D" w:rsidP="008132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2ED5" w:rsidRDefault="00572ED5" w:rsidP="008132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2ED5">
        <w:rPr>
          <w:rFonts w:ascii="Times New Roman" w:hAnsi="Times New Roman" w:cs="Times New Roman"/>
          <w:b/>
          <w:sz w:val="28"/>
          <w:szCs w:val="28"/>
        </w:rPr>
        <w:t xml:space="preserve">Блок </w:t>
      </w:r>
      <w:r w:rsidRPr="00572ED5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72ED5">
        <w:rPr>
          <w:rFonts w:ascii="Times New Roman" w:hAnsi="Times New Roman" w:cs="Times New Roman"/>
          <w:b/>
          <w:sz w:val="28"/>
          <w:szCs w:val="28"/>
        </w:rPr>
        <w:t xml:space="preserve">Вклад Артинского лицея в  культуру, просвещение, повышение образовательного уровня  </w:t>
      </w:r>
      <w:r w:rsidR="00497DEA">
        <w:rPr>
          <w:rFonts w:ascii="Times New Roman" w:hAnsi="Times New Roman" w:cs="Times New Roman"/>
          <w:b/>
          <w:sz w:val="28"/>
          <w:szCs w:val="28"/>
        </w:rPr>
        <w:t>родителей.</w:t>
      </w:r>
    </w:p>
    <w:p w:rsidR="00497DEA" w:rsidRDefault="00497DEA" w:rsidP="008132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2ED5" w:rsidRDefault="00497DEA" w:rsidP="008132EF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4.1 </w:t>
      </w:r>
      <w:r w:rsidRPr="00497DEA">
        <w:rPr>
          <w:rFonts w:ascii="Times New Roman" w:hAnsi="Times New Roman" w:cs="Times New Roman"/>
          <w:b/>
          <w:sz w:val="28"/>
          <w:szCs w:val="28"/>
        </w:rPr>
        <w:t>Организация работы «Школы родителей будущих первоклассников»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(оценочный лист №4, пункт 4.1.1.).</w:t>
      </w:r>
    </w:p>
    <w:p w:rsidR="00497DEA" w:rsidRDefault="00497DEA" w:rsidP="008132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EA" w:rsidRDefault="00497DEA" w:rsidP="00497D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течение всех лет деятельности образовательной организации проводится «Школа будущих первоклассников», </w:t>
      </w:r>
      <w:r w:rsidRPr="00497DEA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>
        <w:rPr>
          <w:rFonts w:ascii="Times New Roman" w:hAnsi="Times New Roman" w:cs="Times New Roman"/>
          <w:sz w:val="28"/>
          <w:szCs w:val="28"/>
        </w:rPr>
        <w:t>которой:</w:t>
      </w:r>
    </w:p>
    <w:p w:rsidR="00497DEA" w:rsidRPr="00497DEA" w:rsidRDefault="00497DEA" w:rsidP="00497D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</w:t>
      </w:r>
      <w:r w:rsidRPr="00497DEA">
        <w:rPr>
          <w:rFonts w:ascii="Times New Roman" w:hAnsi="Times New Roman" w:cs="Times New Roman"/>
          <w:sz w:val="28"/>
          <w:szCs w:val="28"/>
        </w:rPr>
        <w:t>Обучение детей навыкам учебного сотруднич</w:t>
      </w:r>
      <w:r>
        <w:rPr>
          <w:rFonts w:ascii="Times New Roman" w:hAnsi="Times New Roman" w:cs="Times New Roman"/>
          <w:sz w:val="28"/>
          <w:szCs w:val="28"/>
        </w:rPr>
        <w:t xml:space="preserve">ества, приемам самооценивания и </w:t>
      </w:r>
      <w:r w:rsidRPr="00497DEA">
        <w:rPr>
          <w:rFonts w:ascii="Times New Roman" w:hAnsi="Times New Roman" w:cs="Times New Roman"/>
          <w:sz w:val="28"/>
          <w:szCs w:val="28"/>
        </w:rPr>
        <w:t>взаимооценивания выполняемой работы для успешной адаптации в школьном обучении.</w:t>
      </w:r>
    </w:p>
    <w:p w:rsidR="00497DEA" w:rsidRDefault="00497DEA" w:rsidP="00497D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97DEA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97DEA">
        <w:rPr>
          <w:rFonts w:ascii="Times New Roman" w:hAnsi="Times New Roman" w:cs="Times New Roman"/>
          <w:sz w:val="28"/>
          <w:szCs w:val="28"/>
        </w:rPr>
        <w:t>Формирование у детей качеств школьной зрелости (школьно-значимых функц</w:t>
      </w:r>
      <w:r>
        <w:rPr>
          <w:rFonts w:ascii="Times New Roman" w:hAnsi="Times New Roman" w:cs="Times New Roman"/>
          <w:sz w:val="28"/>
          <w:szCs w:val="28"/>
        </w:rPr>
        <w:t xml:space="preserve">ий), для успешного освоения обучающимися  Образовательной </w:t>
      </w:r>
      <w:r w:rsidRPr="00497DEA">
        <w:rPr>
          <w:rFonts w:ascii="Times New Roman" w:hAnsi="Times New Roman" w:cs="Times New Roman"/>
          <w:sz w:val="28"/>
          <w:szCs w:val="28"/>
        </w:rPr>
        <w:t xml:space="preserve"> программ </w:t>
      </w:r>
      <w:r>
        <w:rPr>
          <w:rFonts w:ascii="Times New Roman" w:hAnsi="Times New Roman" w:cs="Times New Roman"/>
          <w:sz w:val="28"/>
          <w:szCs w:val="28"/>
        </w:rPr>
        <w:t xml:space="preserve">уровня </w:t>
      </w:r>
      <w:r w:rsidRPr="00497DEA">
        <w:rPr>
          <w:rFonts w:ascii="Times New Roman" w:hAnsi="Times New Roman" w:cs="Times New Roman"/>
          <w:sz w:val="28"/>
          <w:szCs w:val="28"/>
        </w:rPr>
        <w:t>начального общего образования.</w:t>
      </w:r>
    </w:p>
    <w:p w:rsidR="00497DEA" w:rsidRDefault="00497DEA" w:rsidP="00497DE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 2011 – 2012 учебного года занятия проводятся не только для обучающихся, но и родителей. В процессе 10 занятий родители знакомятся с особенностями обучения на уровне начального общего образования, особенностями адаптации к новому школьному укладу жизни. Педагоги начальной школы знакомят родителей с основными требованиями ФГОС НОО, учебно-методическими комплектами, по которым будут обучаться дети, техническим оснащением образовательной деятельности. Проводятся консультации педагогом-психологом и педагогом-логопедом.  Вместе с детьми родители становятся участниками спортивных соревнований, празднуют Масленицу и</w:t>
      </w:r>
      <w:r w:rsidR="00776AC0">
        <w:rPr>
          <w:rFonts w:ascii="Times New Roman" w:hAnsi="Times New Roman" w:cs="Times New Roman"/>
          <w:sz w:val="28"/>
          <w:szCs w:val="28"/>
        </w:rPr>
        <w:t xml:space="preserve"> совершают экскурсии в природу, где проводят опыты с помощью системы экспериментов. Как показала практика такие занятия полезны и интересны родителям. Зная особенности лицейского уклада жизни, традиции образовательной организации, режим дня своих детей, спектр услуг дополнительного образования, </w:t>
      </w:r>
      <w:r w:rsidR="00375716">
        <w:rPr>
          <w:rFonts w:ascii="Times New Roman" w:hAnsi="Times New Roman" w:cs="Times New Roman"/>
          <w:sz w:val="28"/>
          <w:szCs w:val="28"/>
        </w:rPr>
        <w:t>родители впоследствии</w:t>
      </w:r>
      <w:r w:rsidR="00776AC0">
        <w:rPr>
          <w:rFonts w:ascii="Times New Roman" w:hAnsi="Times New Roman" w:cs="Times New Roman"/>
          <w:sz w:val="28"/>
          <w:szCs w:val="28"/>
        </w:rPr>
        <w:t xml:space="preserve"> </w:t>
      </w:r>
      <w:r w:rsidR="00375716">
        <w:rPr>
          <w:rFonts w:ascii="Times New Roman" w:hAnsi="Times New Roman" w:cs="Times New Roman"/>
          <w:sz w:val="28"/>
          <w:szCs w:val="28"/>
        </w:rPr>
        <w:t>становятся не</w:t>
      </w:r>
      <w:r w:rsidR="00776AC0">
        <w:rPr>
          <w:rFonts w:ascii="Times New Roman" w:hAnsi="Times New Roman" w:cs="Times New Roman"/>
          <w:sz w:val="28"/>
          <w:szCs w:val="28"/>
        </w:rPr>
        <w:t xml:space="preserve"> пассивными зрителями, а активными участниками </w:t>
      </w:r>
      <w:r w:rsidR="00776AC0">
        <w:rPr>
          <w:rFonts w:ascii="Times New Roman" w:hAnsi="Times New Roman" w:cs="Times New Roman"/>
          <w:sz w:val="28"/>
          <w:szCs w:val="28"/>
        </w:rPr>
        <w:lastRenderedPageBreak/>
        <w:t xml:space="preserve">лицейской жизни. В этом учебном году впервые было </w:t>
      </w:r>
      <w:r w:rsidR="00364BB1">
        <w:rPr>
          <w:rFonts w:ascii="Times New Roman" w:hAnsi="Times New Roman" w:cs="Times New Roman"/>
          <w:sz w:val="28"/>
          <w:szCs w:val="28"/>
        </w:rPr>
        <w:t>проведено анкетирование, целью которого было выяснить уровень удовлетворенности родителей  работой «Школой будущего</w:t>
      </w:r>
      <w:r w:rsidR="00375716">
        <w:rPr>
          <w:rFonts w:ascii="Times New Roman" w:hAnsi="Times New Roman" w:cs="Times New Roman"/>
          <w:sz w:val="28"/>
          <w:szCs w:val="28"/>
        </w:rPr>
        <w:t xml:space="preserve"> первоклассников». Результаты анкетирования следующие:</w:t>
      </w:r>
    </w:p>
    <w:p w:rsidR="00375716" w:rsidRPr="00375716" w:rsidRDefault="00375716" w:rsidP="003757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716">
        <w:rPr>
          <w:rFonts w:ascii="Times New Roman" w:hAnsi="Times New Roman" w:cs="Times New Roman"/>
          <w:sz w:val="28"/>
          <w:szCs w:val="28"/>
        </w:rPr>
        <w:t>Анализ анкет позволяет сделать следующие выводы:</w:t>
      </w:r>
    </w:p>
    <w:p w:rsidR="00375716" w:rsidRPr="00375716" w:rsidRDefault="00375716" w:rsidP="003757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716">
        <w:rPr>
          <w:rFonts w:ascii="Times New Roman" w:hAnsi="Times New Roman" w:cs="Times New Roman"/>
          <w:sz w:val="28"/>
          <w:szCs w:val="28"/>
        </w:rPr>
        <w:t>1.</w:t>
      </w:r>
      <w:r w:rsidRPr="00375716">
        <w:rPr>
          <w:rFonts w:ascii="Times New Roman" w:hAnsi="Times New Roman" w:cs="Times New Roman"/>
          <w:sz w:val="28"/>
          <w:szCs w:val="28"/>
        </w:rPr>
        <w:tab/>
        <w:t xml:space="preserve">Высокую степень удовлетворенности подготовительными занятиями к школе отметили </w:t>
      </w:r>
      <w:r>
        <w:rPr>
          <w:rFonts w:ascii="Times New Roman" w:hAnsi="Times New Roman" w:cs="Times New Roman"/>
          <w:sz w:val="28"/>
          <w:szCs w:val="28"/>
        </w:rPr>
        <w:t>70</w:t>
      </w:r>
      <w:r w:rsidRPr="00375716">
        <w:rPr>
          <w:rFonts w:ascii="Times New Roman" w:hAnsi="Times New Roman" w:cs="Times New Roman"/>
          <w:sz w:val="28"/>
          <w:szCs w:val="28"/>
        </w:rPr>
        <w:t xml:space="preserve">% родителей,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375716">
        <w:rPr>
          <w:rFonts w:ascii="Times New Roman" w:hAnsi="Times New Roman" w:cs="Times New Roman"/>
          <w:sz w:val="28"/>
          <w:szCs w:val="28"/>
        </w:rPr>
        <w:t>% - среднюю степень удовлетворенности.</w:t>
      </w:r>
    </w:p>
    <w:p w:rsidR="00375716" w:rsidRPr="00375716" w:rsidRDefault="00375716" w:rsidP="003757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716">
        <w:rPr>
          <w:rFonts w:ascii="Times New Roman" w:hAnsi="Times New Roman" w:cs="Times New Roman"/>
          <w:sz w:val="28"/>
          <w:szCs w:val="28"/>
        </w:rPr>
        <w:t>2.</w:t>
      </w:r>
      <w:r w:rsidRPr="00375716">
        <w:rPr>
          <w:rFonts w:ascii="Times New Roman" w:hAnsi="Times New Roman" w:cs="Times New Roman"/>
          <w:sz w:val="28"/>
          <w:szCs w:val="28"/>
        </w:rPr>
        <w:tab/>
        <w:t xml:space="preserve">Беспокойство родителей связано с неусидчивостью, невнимательностью, замкнутостью, дисциплиной ребенка. </w:t>
      </w:r>
    </w:p>
    <w:p w:rsidR="00375716" w:rsidRPr="00375716" w:rsidRDefault="00375716" w:rsidP="003757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716">
        <w:rPr>
          <w:rFonts w:ascii="Times New Roman" w:hAnsi="Times New Roman" w:cs="Times New Roman"/>
          <w:sz w:val="28"/>
          <w:szCs w:val="28"/>
        </w:rPr>
        <w:t>3.</w:t>
      </w:r>
      <w:r w:rsidRPr="00375716">
        <w:rPr>
          <w:rFonts w:ascii="Times New Roman" w:hAnsi="Times New Roman" w:cs="Times New Roman"/>
          <w:sz w:val="28"/>
          <w:szCs w:val="28"/>
        </w:rPr>
        <w:tab/>
        <w:t>Благодаря занятиям</w:t>
      </w:r>
      <w:r>
        <w:rPr>
          <w:rFonts w:ascii="Times New Roman" w:hAnsi="Times New Roman" w:cs="Times New Roman"/>
          <w:sz w:val="28"/>
          <w:szCs w:val="28"/>
        </w:rPr>
        <w:t xml:space="preserve"> в «Школе будущего первоклассника»</w:t>
      </w:r>
      <w:r w:rsidRPr="00375716">
        <w:rPr>
          <w:rFonts w:ascii="Times New Roman" w:hAnsi="Times New Roman" w:cs="Times New Roman"/>
          <w:sz w:val="28"/>
          <w:szCs w:val="28"/>
        </w:rPr>
        <w:t>, по мнению родителей, стали возможными положительные изменения в развитии детей: развитие любознательности,</w:t>
      </w:r>
      <w:r>
        <w:rPr>
          <w:rFonts w:ascii="Times New Roman" w:hAnsi="Times New Roman" w:cs="Times New Roman"/>
          <w:sz w:val="28"/>
          <w:szCs w:val="28"/>
        </w:rPr>
        <w:t xml:space="preserve"> расширение кругозора отметили 7</w:t>
      </w:r>
      <w:r w:rsidRPr="00375716">
        <w:rPr>
          <w:rFonts w:ascii="Times New Roman" w:hAnsi="Times New Roman" w:cs="Times New Roman"/>
          <w:sz w:val="28"/>
          <w:szCs w:val="28"/>
        </w:rPr>
        <w:t>0% опрошенных; развитие учебных навыков отметили 75%, коммуникативных умений – 100%, развитие мотивации</w:t>
      </w:r>
      <w:r>
        <w:rPr>
          <w:rFonts w:ascii="Times New Roman" w:hAnsi="Times New Roman" w:cs="Times New Roman"/>
          <w:sz w:val="28"/>
          <w:szCs w:val="28"/>
        </w:rPr>
        <w:t xml:space="preserve"> к учебной деятельности – 4</w:t>
      </w:r>
      <w:r w:rsidRPr="00375716">
        <w:rPr>
          <w:rFonts w:ascii="Times New Roman" w:hAnsi="Times New Roman" w:cs="Times New Roman"/>
          <w:sz w:val="28"/>
          <w:szCs w:val="28"/>
        </w:rPr>
        <w:t>5%.</w:t>
      </w:r>
    </w:p>
    <w:p w:rsidR="00375716" w:rsidRDefault="00375716" w:rsidP="003757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75716">
        <w:rPr>
          <w:rFonts w:ascii="Times New Roman" w:hAnsi="Times New Roman" w:cs="Times New Roman"/>
          <w:sz w:val="28"/>
          <w:szCs w:val="28"/>
        </w:rPr>
        <w:t>4.</w:t>
      </w:r>
      <w:r w:rsidRPr="00375716">
        <w:rPr>
          <w:rFonts w:ascii="Times New Roman" w:hAnsi="Times New Roman" w:cs="Times New Roman"/>
          <w:sz w:val="28"/>
          <w:szCs w:val="28"/>
        </w:rPr>
        <w:tab/>
        <w:t xml:space="preserve">По степени важности направления внеурочной деятельности расположились следующим образом: </w:t>
      </w:r>
      <w:r>
        <w:rPr>
          <w:rFonts w:ascii="Times New Roman" w:hAnsi="Times New Roman" w:cs="Times New Roman"/>
          <w:sz w:val="28"/>
          <w:szCs w:val="28"/>
        </w:rPr>
        <w:t xml:space="preserve">техническое, </w:t>
      </w:r>
      <w:r w:rsidRPr="00375716">
        <w:rPr>
          <w:rFonts w:ascii="Times New Roman" w:hAnsi="Times New Roman" w:cs="Times New Roman"/>
          <w:sz w:val="28"/>
          <w:szCs w:val="28"/>
        </w:rPr>
        <w:t>художественно-эстетическое и  научно-познавательное.</w:t>
      </w:r>
    </w:p>
    <w:p w:rsidR="00375716" w:rsidRDefault="00375716" w:rsidP="00375716">
      <w:pPr>
        <w:spacing w:after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75716">
        <w:rPr>
          <w:rFonts w:ascii="Times New Roman" w:hAnsi="Times New Roman" w:cs="Times New Roman"/>
          <w:b/>
          <w:sz w:val="28"/>
          <w:szCs w:val="28"/>
        </w:rPr>
        <w:t>4.2 Организация работы по правовому просвещению родителей и обучающихся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(оценочный лист №4, пункт 4.1.2.).</w:t>
      </w:r>
    </w:p>
    <w:p w:rsidR="00375716" w:rsidRPr="00375716" w:rsidRDefault="00375716" w:rsidP="00375716">
      <w:pPr>
        <w:shd w:val="clear" w:color="auto" w:fill="FFFFFF"/>
        <w:spacing w:after="0" w:line="240" w:lineRule="auto"/>
        <w:ind w:right="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71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Современные психолого-педагогические исследования показы</w:t>
      </w:r>
      <w:r w:rsidRPr="0037571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вают, что родители испытывают серьезные трудности в обучении и </w:t>
      </w:r>
      <w:r w:rsidRPr="0037571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воспитании детей. </w:t>
      </w:r>
    </w:p>
    <w:p w:rsidR="00375716" w:rsidRPr="00375716" w:rsidRDefault="00375716" w:rsidP="00375716">
      <w:pPr>
        <w:shd w:val="clear" w:color="auto" w:fill="FFFFFF"/>
        <w:spacing w:after="0" w:line="240" w:lineRule="auto"/>
        <w:ind w:left="19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71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Родители не придают </w:t>
      </w:r>
      <w:r w:rsidRPr="00375716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значения переживаниям детей, не стремятся установить их при</w:t>
      </w:r>
      <w:r w:rsidRPr="0037571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ru-RU"/>
        </w:rPr>
        <w:t xml:space="preserve">чину, считая их беспредметными и немотивированными. </w:t>
      </w:r>
      <w:r w:rsidRPr="0037571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Подобная ситуация очень опасна как для здоровья ребенка, так </w:t>
      </w:r>
      <w:r w:rsidRPr="003757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для развития его личности. </w:t>
      </w:r>
    </w:p>
    <w:p w:rsidR="0058335F" w:rsidRDefault="00375716" w:rsidP="00375716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 w:rsidRPr="0037571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Правовая и педагогическая культура большинства родителей на</w:t>
      </w:r>
      <w:r w:rsidRPr="0037571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ходится на низком уровне. Как показывают исследования, с положениями Конвенции о правах ре</w:t>
      </w:r>
      <w:r w:rsidRPr="0037571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бенка знакомы единицы. О существовании Семейного ко</w:t>
      </w:r>
      <w:r w:rsidRPr="0037571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декса известно большинству родителей, но назвать свои права и обязанности могут немногие</w:t>
      </w:r>
      <w:r w:rsidRPr="0037571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Поэтому правовое просвещение родителей является одним из важных направлений деятельности образовательной организации с родителями.</w:t>
      </w:r>
      <w:r w:rsidR="0058335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В течение 2014 – 2015 учебного года были </w:t>
      </w:r>
      <w:r w:rsidR="0058335F" w:rsidRPr="0058335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в классных коллективах </w:t>
      </w:r>
      <w:r w:rsidR="0058335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были запланированы и проведены следующие родительские собрания:</w:t>
      </w:r>
    </w:p>
    <w:p w:rsidR="0058335F" w:rsidRDefault="0058335F" w:rsidP="00375716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</w:p>
    <w:tbl>
      <w:tblPr>
        <w:tblW w:w="15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4253"/>
        <w:gridCol w:w="10223"/>
      </w:tblGrid>
      <w:tr w:rsidR="0058335F" w:rsidRPr="0058335F" w:rsidTr="0058335F">
        <w:trPr>
          <w:trHeight w:val="561"/>
        </w:trPr>
        <w:tc>
          <w:tcPr>
            <w:tcW w:w="704" w:type="dxa"/>
          </w:tcPr>
          <w:p w:rsidR="0058335F" w:rsidRPr="0058335F" w:rsidRDefault="0058335F" w:rsidP="005833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ru-RU"/>
              </w:rPr>
            </w:pPr>
            <w:r w:rsidRPr="0058335F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4253" w:type="dxa"/>
          </w:tcPr>
          <w:p w:rsidR="0058335F" w:rsidRPr="0058335F" w:rsidRDefault="0058335F" w:rsidP="005833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ru-RU"/>
              </w:rPr>
            </w:pPr>
            <w:r w:rsidRPr="0058335F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0223" w:type="dxa"/>
          </w:tcPr>
          <w:p w:rsidR="0058335F" w:rsidRPr="0058335F" w:rsidRDefault="0058335F" w:rsidP="0058335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ru-RU"/>
              </w:rPr>
            </w:pPr>
            <w:r w:rsidRPr="0058335F">
              <w:rPr>
                <w:rFonts w:ascii="Times New Roman" w:eastAsia="Times New Roman" w:hAnsi="Times New Roman" w:cs="Times New Roman"/>
                <w:b/>
                <w:spacing w:val="-2"/>
                <w:sz w:val="28"/>
                <w:szCs w:val="28"/>
                <w:lang w:eastAsia="ru-RU"/>
              </w:rPr>
              <w:t>Содержание</w:t>
            </w:r>
          </w:p>
        </w:tc>
      </w:tr>
      <w:tr w:rsidR="0058335F" w:rsidRPr="0058335F" w:rsidTr="0058335F">
        <w:trPr>
          <w:trHeight w:val="660"/>
        </w:trPr>
        <w:tc>
          <w:tcPr>
            <w:tcW w:w="704" w:type="dxa"/>
          </w:tcPr>
          <w:p w:rsidR="0058335F" w:rsidRPr="0058335F" w:rsidRDefault="0058335F" w:rsidP="0058335F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58335F" w:rsidRPr="0058335F" w:rsidRDefault="0058335F" w:rsidP="00583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8335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Основы семейного законодательства</w:t>
            </w:r>
          </w:p>
        </w:tc>
        <w:tc>
          <w:tcPr>
            <w:tcW w:w="10223" w:type="dxa"/>
          </w:tcPr>
          <w:p w:rsidR="0058335F" w:rsidRPr="0058335F" w:rsidRDefault="0058335F" w:rsidP="00583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8335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Семейный кодекс РФ. Обязанности супругов. Обязанности родителей. Права детей.</w:t>
            </w:r>
          </w:p>
        </w:tc>
      </w:tr>
      <w:tr w:rsidR="0058335F" w:rsidRPr="0058335F" w:rsidTr="0058335F">
        <w:trPr>
          <w:trHeight w:val="415"/>
        </w:trPr>
        <w:tc>
          <w:tcPr>
            <w:tcW w:w="704" w:type="dxa"/>
          </w:tcPr>
          <w:p w:rsidR="0058335F" w:rsidRPr="0058335F" w:rsidRDefault="0058335F" w:rsidP="0058335F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58335F" w:rsidRPr="0058335F" w:rsidRDefault="0058335F" w:rsidP="00583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8335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Типы семейного воспитания</w:t>
            </w:r>
          </w:p>
        </w:tc>
        <w:tc>
          <w:tcPr>
            <w:tcW w:w="10223" w:type="dxa"/>
          </w:tcPr>
          <w:p w:rsidR="0058335F" w:rsidRPr="0058335F" w:rsidRDefault="0058335F" w:rsidP="00583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8335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Гиперсоциальное, Эгоцентричное, Тревожномнительное и Без любви.</w:t>
            </w:r>
          </w:p>
        </w:tc>
      </w:tr>
      <w:tr w:rsidR="0058335F" w:rsidRPr="0058335F" w:rsidTr="0058335F">
        <w:trPr>
          <w:trHeight w:val="701"/>
        </w:trPr>
        <w:tc>
          <w:tcPr>
            <w:tcW w:w="704" w:type="dxa"/>
          </w:tcPr>
          <w:p w:rsidR="0058335F" w:rsidRPr="0058335F" w:rsidRDefault="0058335F" w:rsidP="0058335F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58335F" w:rsidRPr="0058335F" w:rsidRDefault="0058335F" w:rsidP="00583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8335F">
              <w:rPr>
                <w:rFonts w:ascii="Times New Roman" w:eastAsia="Times New Roman" w:hAnsi="Times New Roman" w:cs="Times New Roman"/>
                <w:iCs/>
                <w:color w:val="000000"/>
                <w:spacing w:val="-2"/>
                <w:sz w:val="28"/>
                <w:szCs w:val="28"/>
                <w:lang w:eastAsia="ru-RU"/>
              </w:rPr>
              <w:t>Правовые нормы</w:t>
            </w:r>
          </w:p>
        </w:tc>
        <w:tc>
          <w:tcPr>
            <w:tcW w:w="10223" w:type="dxa"/>
          </w:tcPr>
          <w:p w:rsidR="0058335F" w:rsidRPr="0058335F" w:rsidRDefault="0058335F" w:rsidP="00583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-2"/>
                <w:sz w:val="28"/>
                <w:szCs w:val="28"/>
                <w:lang w:eastAsia="ru-RU"/>
              </w:rPr>
            </w:pPr>
            <w:r w:rsidRPr="0058335F">
              <w:rPr>
                <w:rFonts w:ascii="Times New Roman" w:eastAsia="Times New Roman" w:hAnsi="Times New Roman" w:cs="Times New Roman"/>
                <w:iCs/>
                <w:color w:val="000000"/>
                <w:spacing w:val="-2"/>
                <w:sz w:val="28"/>
                <w:szCs w:val="28"/>
                <w:lang w:eastAsia="ru-RU"/>
              </w:rPr>
              <w:t>Виды правовых норм. Конституция РФ. Федеральные законы. Правовые акты субъектов РФ. Устав ОУ</w:t>
            </w:r>
          </w:p>
        </w:tc>
      </w:tr>
      <w:tr w:rsidR="0058335F" w:rsidRPr="0058335F" w:rsidTr="0058335F">
        <w:trPr>
          <w:trHeight w:val="1068"/>
        </w:trPr>
        <w:tc>
          <w:tcPr>
            <w:tcW w:w="704" w:type="dxa"/>
          </w:tcPr>
          <w:p w:rsidR="0058335F" w:rsidRPr="0058335F" w:rsidRDefault="0058335F" w:rsidP="0058335F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58335F" w:rsidRPr="0058335F" w:rsidRDefault="0058335F" w:rsidP="00583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8335F">
              <w:rPr>
                <w:rFonts w:ascii="Times New Roman" w:eastAsia="Times New Roman" w:hAnsi="Times New Roman" w:cs="Times New Roman"/>
                <w:iCs/>
                <w:color w:val="000000"/>
                <w:spacing w:val="-2"/>
                <w:sz w:val="28"/>
                <w:szCs w:val="28"/>
                <w:lang w:eastAsia="ru-RU"/>
              </w:rPr>
              <w:t>Права и обязанности детей и родителей.</w:t>
            </w:r>
          </w:p>
        </w:tc>
        <w:tc>
          <w:tcPr>
            <w:tcW w:w="10223" w:type="dxa"/>
          </w:tcPr>
          <w:p w:rsidR="0058335F" w:rsidRPr="0058335F" w:rsidRDefault="0058335F" w:rsidP="00583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8335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Конституция РФ. Всеобщая декларация прав человека. Конвенция о правах ребенка. Семейное законодательство РФ. Взаимоотношения в семье. Стили семейного воспитания. Памятка родителям.</w:t>
            </w:r>
          </w:p>
        </w:tc>
      </w:tr>
      <w:tr w:rsidR="0058335F" w:rsidRPr="0058335F" w:rsidTr="0058335F">
        <w:trPr>
          <w:trHeight w:val="744"/>
        </w:trPr>
        <w:tc>
          <w:tcPr>
            <w:tcW w:w="704" w:type="dxa"/>
          </w:tcPr>
          <w:p w:rsidR="0058335F" w:rsidRPr="0058335F" w:rsidRDefault="0058335F" w:rsidP="0058335F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58335F" w:rsidRPr="0058335F" w:rsidRDefault="0058335F" w:rsidP="00583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8335F">
              <w:rPr>
                <w:rFonts w:ascii="Times New Roman" w:eastAsia="Times New Roman" w:hAnsi="Times New Roman" w:cs="Times New Roman"/>
                <w:iCs/>
                <w:color w:val="000000"/>
                <w:spacing w:val="-2"/>
                <w:sz w:val="28"/>
                <w:szCs w:val="28"/>
                <w:lang w:eastAsia="ru-RU"/>
              </w:rPr>
              <w:t>Преступление и наказание.</w:t>
            </w:r>
          </w:p>
        </w:tc>
        <w:tc>
          <w:tcPr>
            <w:tcW w:w="10223" w:type="dxa"/>
          </w:tcPr>
          <w:p w:rsidR="0058335F" w:rsidRPr="0058335F" w:rsidRDefault="0058335F" w:rsidP="00583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-2"/>
                <w:sz w:val="28"/>
                <w:szCs w:val="28"/>
                <w:lang w:eastAsia="ru-RU"/>
              </w:rPr>
            </w:pPr>
            <w:r w:rsidRPr="0058335F">
              <w:rPr>
                <w:rFonts w:ascii="Times New Roman" w:eastAsia="Times New Roman" w:hAnsi="Times New Roman" w:cs="Times New Roman"/>
                <w:iCs/>
                <w:color w:val="000000"/>
                <w:spacing w:val="-2"/>
                <w:sz w:val="28"/>
                <w:szCs w:val="28"/>
                <w:lang w:eastAsia="ru-RU"/>
              </w:rPr>
              <w:t>Обязанности граждан РФ.  Ответственность несовершеннолетних. Обязанности родителей по воспитанию и обучению детей.</w:t>
            </w:r>
          </w:p>
        </w:tc>
      </w:tr>
      <w:tr w:rsidR="0058335F" w:rsidRPr="0058335F" w:rsidTr="0058335F">
        <w:trPr>
          <w:trHeight w:val="1279"/>
        </w:trPr>
        <w:tc>
          <w:tcPr>
            <w:tcW w:w="704" w:type="dxa"/>
          </w:tcPr>
          <w:p w:rsidR="0058335F" w:rsidRPr="0058335F" w:rsidRDefault="0058335F" w:rsidP="0058335F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58335F" w:rsidRPr="0058335F" w:rsidRDefault="0058335F" w:rsidP="00583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8335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Ошибки воспитания</w:t>
            </w:r>
          </w:p>
        </w:tc>
        <w:tc>
          <w:tcPr>
            <w:tcW w:w="10223" w:type="dxa"/>
          </w:tcPr>
          <w:p w:rsidR="0058335F" w:rsidRPr="0058335F" w:rsidRDefault="0058335F" w:rsidP="00583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8335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Ошибки воспитания являются составляющими следующих типов воспитания:: гиперсоциальное воспитание; эгоцентрическое воспитание или все для ребенка; воспитание без любви; тревожномнительное воспитание. Советы родителям, нашедшим у себя что-то из выше перечисленного. Памятка для родителей.</w:t>
            </w:r>
          </w:p>
        </w:tc>
      </w:tr>
      <w:tr w:rsidR="0058335F" w:rsidRPr="0058335F" w:rsidTr="0058335F">
        <w:trPr>
          <w:trHeight w:val="897"/>
        </w:trPr>
        <w:tc>
          <w:tcPr>
            <w:tcW w:w="704" w:type="dxa"/>
          </w:tcPr>
          <w:p w:rsidR="0058335F" w:rsidRPr="0058335F" w:rsidRDefault="0058335F" w:rsidP="0058335F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58335F" w:rsidRPr="0058335F" w:rsidRDefault="0058335F" w:rsidP="00583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8335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Положение ребенка в семье и отношения с родителями</w:t>
            </w:r>
          </w:p>
        </w:tc>
        <w:tc>
          <w:tcPr>
            <w:tcW w:w="10223" w:type="dxa"/>
          </w:tcPr>
          <w:p w:rsidR="0058335F" w:rsidRPr="0058335F" w:rsidRDefault="0058335F" w:rsidP="00583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8335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Проблема взаимоотношений с родителями.</w:t>
            </w:r>
          </w:p>
          <w:p w:rsidR="0058335F" w:rsidRPr="0058335F" w:rsidRDefault="0058335F" w:rsidP="00583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8335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Подростковый возраст. Пути решения проблемы.</w:t>
            </w:r>
          </w:p>
        </w:tc>
      </w:tr>
      <w:tr w:rsidR="0058335F" w:rsidRPr="0058335F" w:rsidTr="0058335F">
        <w:trPr>
          <w:trHeight w:val="1196"/>
        </w:trPr>
        <w:tc>
          <w:tcPr>
            <w:tcW w:w="704" w:type="dxa"/>
          </w:tcPr>
          <w:p w:rsidR="0058335F" w:rsidRPr="0058335F" w:rsidRDefault="0058335F" w:rsidP="0058335F">
            <w:pPr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58335F" w:rsidRPr="0058335F" w:rsidRDefault="0058335F" w:rsidP="00583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8335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Типы конфликтов и способы их преодоления.</w:t>
            </w:r>
          </w:p>
          <w:p w:rsidR="0058335F" w:rsidRPr="0058335F" w:rsidRDefault="0058335F" w:rsidP="00583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-2"/>
                <w:sz w:val="28"/>
                <w:szCs w:val="28"/>
                <w:lang w:eastAsia="ru-RU"/>
              </w:rPr>
            </w:pPr>
          </w:p>
        </w:tc>
        <w:tc>
          <w:tcPr>
            <w:tcW w:w="10223" w:type="dxa"/>
          </w:tcPr>
          <w:p w:rsidR="0058335F" w:rsidRPr="0058335F" w:rsidRDefault="0058335F" w:rsidP="00583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8335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Конфликт неустойчивого родительского</w:t>
            </w:r>
          </w:p>
          <w:p w:rsidR="0058335F" w:rsidRPr="0058335F" w:rsidRDefault="0058335F" w:rsidP="0058335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</w:pPr>
            <w:r w:rsidRPr="0058335F">
              <w:rPr>
                <w:rFonts w:ascii="Times New Roman" w:eastAsia="Times New Roman" w:hAnsi="Times New Roman" w:cs="Times New Roman"/>
                <w:color w:val="000000"/>
                <w:spacing w:val="-2"/>
                <w:sz w:val="28"/>
                <w:szCs w:val="28"/>
                <w:lang w:eastAsia="ru-RU"/>
              </w:rPr>
              <w:t>восприятия. Диктатура родителей. Мирное сосуществование – скрытый конфликт. Конфликт опеки.</w:t>
            </w:r>
          </w:p>
        </w:tc>
      </w:tr>
    </w:tbl>
    <w:p w:rsidR="00375716" w:rsidRDefault="00375716" w:rsidP="005833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</w:pPr>
    </w:p>
    <w:p w:rsidR="00375716" w:rsidRDefault="0058335F" w:rsidP="0058335F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8335F">
        <w:rPr>
          <w:rFonts w:ascii="Times New Roman" w:hAnsi="Times New Roman" w:cs="Times New Roman"/>
          <w:b/>
          <w:sz w:val="28"/>
          <w:szCs w:val="28"/>
        </w:rPr>
        <w:t xml:space="preserve">4.3 Организация работы по пропаганде здорового образа жизни </w:t>
      </w:r>
      <w:r>
        <w:rPr>
          <w:rFonts w:ascii="Times New Roman" w:hAnsi="Times New Roman" w:cs="Times New Roman"/>
          <w:b/>
          <w:sz w:val="28"/>
          <w:szCs w:val="28"/>
        </w:rPr>
        <w:t xml:space="preserve">обучающихся и </w:t>
      </w:r>
      <w:r w:rsidR="00BF2D7C">
        <w:rPr>
          <w:rFonts w:ascii="Times New Roman" w:hAnsi="Times New Roman" w:cs="Times New Roman"/>
          <w:b/>
          <w:sz w:val="28"/>
          <w:szCs w:val="28"/>
        </w:rPr>
        <w:t>родителей (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оценочный лист №4, пункт 4.1.3.)</w:t>
      </w:r>
    </w:p>
    <w:p w:rsidR="0058335F" w:rsidRPr="0058335F" w:rsidRDefault="0058335F" w:rsidP="0058335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5716" w:rsidRDefault="00BF2D7C" w:rsidP="0037571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2D7C">
        <w:rPr>
          <w:rFonts w:ascii="Times New Roman" w:hAnsi="Times New Roman" w:cs="Times New Roman"/>
          <w:sz w:val="28"/>
          <w:szCs w:val="28"/>
        </w:rPr>
        <w:t xml:space="preserve">В течение учебного года велась системная работа по </w:t>
      </w:r>
      <w:r>
        <w:rPr>
          <w:rFonts w:ascii="Times New Roman" w:hAnsi="Times New Roman" w:cs="Times New Roman"/>
          <w:sz w:val="28"/>
          <w:szCs w:val="28"/>
        </w:rPr>
        <w:t xml:space="preserve">пропаганде здорового образа жизни обучающихся и родителей. Все мероприятия можно разделить на </w:t>
      </w:r>
      <w:r w:rsidR="008E568A">
        <w:rPr>
          <w:rFonts w:ascii="Times New Roman" w:hAnsi="Times New Roman" w:cs="Times New Roman"/>
          <w:sz w:val="28"/>
          <w:szCs w:val="28"/>
        </w:rPr>
        <w:t>два блока: мероприятия информационной и профилактической  направленности и мероприятия спортивно-оздоровительной направленности.</w:t>
      </w:r>
    </w:p>
    <w:p w:rsidR="008E568A" w:rsidRPr="008E568A" w:rsidRDefault="008E568A" w:rsidP="008E56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профилактической и информационной направленности осуществлялись ученическим Советом содействию укрепления</w:t>
      </w:r>
      <w:r w:rsidRPr="008E568A">
        <w:rPr>
          <w:rFonts w:ascii="Times New Roman" w:hAnsi="Times New Roman" w:cs="Times New Roman"/>
          <w:sz w:val="28"/>
          <w:szCs w:val="28"/>
        </w:rPr>
        <w:t xml:space="preserve"> здоровья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8E568A">
        <w:rPr>
          <w:rFonts w:ascii="Times New Roman" w:hAnsi="Times New Roman" w:cs="Times New Roman"/>
          <w:sz w:val="28"/>
          <w:szCs w:val="28"/>
        </w:rPr>
        <w:t>В этом учебном году Совет проводил работу  с учетом трех комплексных программ в области здравоохранения,  которые реализуются на территории Артинского городского округа. Поэтому работа Совета  осуществлялась с учетом требований данных программ.</w:t>
      </w:r>
    </w:p>
    <w:p w:rsidR="008E568A" w:rsidRPr="008E568A" w:rsidRDefault="008E568A" w:rsidP="008E56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E568A">
        <w:rPr>
          <w:rFonts w:ascii="Times New Roman" w:hAnsi="Times New Roman" w:cs="Times New Roman"/>
          <w:sz w:val="28"/>
          <w:szCs w:val="28"/>
        </w:rPr>
        <w:t xml:space="preserve">Члены Совета 9-11 классов приняли активное  участие в реализации  программы «Профилактика и снижение заболеваемости и смертности от острых отравлений в быту, наркомании и  алкоголизма в Артинском городском округе» на 2014-2016 годы.  В рамках месячника «Мы за здоровый образ жизни» члены Совета провели в 8-х классах викторину, посвященную вопросам  </w:t>
      </w:r>
      <w:r w:rsidRPr="008E568A">
        <w:rPr>
          <w:rFonts w:ascii="Times New Roman" w:hAnsi="Times New Roman" w:cs="Times New Roman"/>
          <w:sz w:val="28"/>
          <w:szCs w:val="28"/>
        </w:rPr>
        <w:lastRenderedPageBreak/>
        <w:t>профилактики курения, демонстрировали результаты опытов «Влияние табачного дыма на рост и развитие гороха». Разработаны и проведены  Советом внеклассные мероприятия в 5-9 классах на темы : «Профилактика пивного алкоголизма», «Курение и подросток», «Твое здоровье и наркотики». В Международный день отказа от курения» член Совета Прибытков Вячеслав  провел презентацию буклета по профилактике курения «Шагай навстречу своему здоровью!» в  8 «Б» и 9 «В» классах.      В 10 классе школьный врач провела  беседу на тему  «Новый закон о курении 1 июня 2014»,  члены Совета  демонстрировали презентацию «Закон, запрещающий курение в общественных местах»</w:t>
      </w:r>
    </w:p>
    <w:p w:rsidR="008E568A" w:rsidRPr="008E568A" w:rsidRDefault="008E568A" w:rsidP="008E56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E568A">
        <w:rPr>
          <w:rFonts w:ascii="Times New Roman" w:hAnsi="Times New Roman" w:cs="Times New Roman"/>
          <w:sz w:val="28"/>
          <w:szCs w:val="28"/>
        </w:rPr>
        <w:t>В соответствии  приказом Министерства здравоохранения Свердловской области и Министерства общего и профессионального образования Свердловской области от 01.12.2011 г. № 855-и/1344-п  «О внедрении программ профилактики ВИЧ-инфекции в образовательных  учреждениях Свердловской области» и программой «Профилактика ВИЧ-инфекции» на 2014-2018 годы на территории Артинского городского округа; в  МАОУ «Артинский лицей» реализуется  программа  «Первичная профилактика ВИЧ-инфекции среди учащихся 9-11 классов». Члены Совета  являются активными помощниками в проведении уроков биологии, географии, ОБЖ, посвященных профилактике ВИЧ-инфекции. В рамках Всемирного дня борьбы со СПИДом проведены внеклассные занятия в 9-11 классах на следующие темы: «Бояться не нужно, нужно знать», «СПИД-не случайность». Члены Совета провели   акцию  среди учащихся 10-11 классов с  распространением  буклета «Что должен знать каждый о ВИЧ\СПИДе. В 9-х классах  урок биологии был посвящен теме «Механизмы и пути передачи ВИЧ и их профилактика». На этом уроке члены Совета 9-х классов   провели физкультминутки с использованием упражнений –энергизаторов,  организовали игровое упражнение  «Листок с секретом».  Методическая разработка урока биологии «Механизмы и пути передачи ВИЧ и их профилактика» была отправлена во Всероссийский конкурс здоровьесберегающих технологий в образовании "ШКОЛА ЗДОРОВЬЯ - 2014", организованного Центром непрерывного образования и инноваций  г. Санкт-Петербурга.  Артинский лицей признан лауреатом федерального конкурса  "ШКОЛА ЗДОРОВЬЯ - 2014" и мы получили медаль «За отличные успехи в области здоровьесбережения» с дипломом "ШКОЛА ЗДОРОВЬЯ - 2014".</w:t>
      </w:r>
    </w:p>
    <w:p w:rsidR="008E568A" w:rsidRPr="008E568A" w:rsidRDefault="008E568A" w:rsidP="008E56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E568A">
        <w:rPr>
          <w:rFonts w:ascii="Times New Roman" w:hAnsi="Times New Roman" w:cs="Times New Roman"/>
          <w:sz w:val="28"/>
          <w:szCs w:val="28"/>
        </w:rPr>
        <w:t xml:space="preserve">В рамках  реализации  программы «Профилактика туберкулеза» в Артинском городском округе  на 2014-2018 годы  в  5-8  классах проведены уроки здоровья «Профилактика туберкулеза  в условиях  неблагополучной эпидемиологической ситуации», в 9-11 классах врач –фтизиатр Агейкина Н.В. провела беседу «Стадии, симптомы и профилактика туберкулеза». В день Всемирного Дня борьбы с туберкулезом  Совет организовал конкурс  буклетов  «24 марта –Всемирный день борьбы с туберкулезом». Председатель Совета Дейкова Екатерина   для учащихся 7-х классов демонстрировала видеофильмы «Реакция Манту», «Быть здоровым  здорово». </w:t>
      </w:r>
    </w:p>
    <w:p w:rsidR="008E568A" w:rsidRPr="008E568A" w:rsidRDefault="008E568A" w:rsidP="008E56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E568A">
        <w:rPr>
          <w:rFonts w:ascii="Times New Roman" w:hAnsi="Times New Roman" w:cs="Times New Roman"/>
          <w:sz w:val="28"/>
          <w:szCs w:val="28"/>
        </w:rPr>
        <w:lastRenderedPageBreak/>
        <w:t xml:space="preserve">В рамках </w:t>
      </w:r>
      <w:r w:rsidR="00BD0EF1" w:rsidRPr="008E568A">
        <w:rPr>
          <w:rFonts w:ascii="Times New Roman" w:hAnsi="Times New Roman" w:cs="Times New Roman"/>
          <w:sz w:val="28"/>
          <w:szCs w:val="28"/>
        </w:rPr>
        <w:t>реализации исследовательской</w:t>
      </w:r>
      <w:r w:rsidRPr="008E568A">
        <w:rPr>
          <w:rFonts w:ascii="Times New Roman" w:hAnsi="Times New Roman" w:cs="Times New Roman"/>
          <w:sz w:val="28"/>
          <w:szCs w:val="28"/>
        </w:rPr>
        <w:t xml:space="preserve"> работы на тему </w:t>
      </w:r>
      <w:r w:rsidR="00BD0EF1" w:rsidRPr="008E568A">
        <w:rPr>
          <w:rFonts w:ascii="Times New Roman" w:hAnsi="Times New Roman" w:cs="Times New Roman"/>
          <w:sz w:val="28"/>
          <w:szCs w:val="28"/>
        </w:rPr>
        <w:t>«Состояние</w:t>
      </w:r>
      <w:r w:rsidRPr="008E568A">
        <w:rPr>
          <w:rFonts w:ascii="Times New Roman" w:hAnsi="Times New Roman" w:cs="Times New Roman"/>
          <w:sz w:val="28"/>
          <w:szCs w:val="28"/>
        </w:rPr>
        <w:t xml:space="preserve"> зрения учащихся </w:t>
      </w:r>
      <w:r w:rsidR="00FA1729" w:rsidRPr="008E568A">
        <w:rPr>
          <w:rFonts w:ascii="Times New Roman" w:hAnsi="Times New Roman" w:cs="Times New Roman"/>
          <w:sz w:val="28"/>
          <w:szCs w:val="28"/>
        </w:rPr>
        <w:t>лицея:</w:t>
      </w:r>
      <w:r w:rsidRPr="008E568A">
        <w:rPr>
          <w:rFonts w:ascii="Times New Roman" w:hAnsi="Times New Roman" w:cs="Times New Roman"/>
          <w:sz w:val="28"/>
          <w:szCs w:val="28"/>
        </w:rPr>
        <w:t xml:space="preserve"> есть ли повод для тревоги?» в классах,  где отмечается большой процент учащихся с нарушением зрения,  проведен урок биологии координатором Совета, Ракитиной Л.В., на тему «Профилактика близорукости»  с использованием интерактивных методов. </w:t>
      </w:r>
    </w:p>
    <w:p w:rsidR="008E568A" w:rsidRPr="008E568A" w:rsidRDefault="008E568A" w:rsidP="008E56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E568A">
        <w:rPr>
          <w:rFonts w:ascii="Times New Roman" w:hAnsi="Times New Roman" w:cs="Times New Roman"/>
          <w:sz w:val="28"/>
          <w:szCs w:val="28"/>
        </w:rPr>
        <w:t xml:space="preserve">На низком уровне проводится работа Совета по профилактике кариеса. С 5-11 классы проводятся классные часы по данному виду профилактики, но среди учащихся не снижается процент заболеваний зубов кариесом. </w:t>
      </w:r>
    </w:p>
    <w:p w:rsidR="008E568A" w:rsidRDefault="008E568A" w:rsidP="008E568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E568A">
        <w:rPr>
          <w:rFonts w:ascii="Times New Roman" w:hAnsi="Times New Roman" w:cs="Times New Roman"/>
          <w:sz w:val="28"/>
          <w:szCs w:val="28"/>
        </w:rPr>
        <w:t xml:space="preserve">Члены  Совета  в своей  здоровьесберегающей  деятельности проявляют исключительную ответственность. Следует  отметить роль председателя Совета Дейковой Екатерины: как яркого  проводника идеи формирования культуры здорового и безопасного образа жизни  среди членов Совета. Сыропятова Александра, учащаяся 9 «А» класса, Прибытков Слава, обучающийся 9 «Б» класса, Щапова Елена, обучающаяся 9 «В» класса. успешно учатся    </w:t>
      </w:r>
      <w:r w:rsidR="00BD0EF1" w:rsidRPr="008E568A">
        <w:rPr>
          <w:rFonts w:ascii="Times New Roman" w:hAnsi="Times New Roman" w:cs="Times New Roman"/>
          <w:sz w:val="28"/>
          <w:szCs w:val="28"/>
        </w:rPr>
        <w:t>основам управленческой</w:t>
      </w:r>
      <w:r w:rsidRPr="008E568A">
        <w:rPr>
          <w:rFonts w:ascii="Times New Roman" w:hAnsi="Times New Roman" w:cs="Times New Roman"/>
          <w:sz w:val="28"/>
          <w:szCs w:val="28"/>
        </w:rPr>
        <w:t xml:space="preserve"> деятельности по вопросам здоровьесбережения в классном коллективе.</w:t>
      </w:r>
    </w:p>
    <w:p w:rsidR="00C95C8D" w:rsidRPr="00C95C8D" w:rsidRDefault="00C95C8D" w:rsidP="00C95C8D">
      <w:pPr>
        <w:spacing w:after="0" w:line="190" w:lineRule="atLeast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C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В лицее сложилась эффективная система работы  спортивно-оздоровительного направления. Эта система включает в себя общелицейские спортивно-оздоровительные мероприятия, работу кружков и секций, общешкольные соревнования по различным видам спорта. Традиционными в лицее являются спортивные мероприятия, посвященные началу и окончанию учебного года (Легкоатлетический кросс, легкоатлетическая эстафета, спортивный праздник в начальной школе по окончанию учебного года, а также мероприятия в рамках месячника, посвященного Дню Защитника Отечества). </w:t>
      </w:r>
    </w:p>
    <w:p w:rsidR="00C95C8D" w:rsidRPr="00C95C8D" w:rsidRDefault="00C95C8D" w:rsidP="00C95C8D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95C8D" w:rsidRPr="00C95C8D" w:rsidRDefault="00C95C8D" w:rsidP="00C95C8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C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C95C8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2014-2015</w:t>
      </w:r>
      <w:r w:rsidRPr="00C95C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году были проведены следующие</w:t>
      </w:r>
      <w:r w:rsidRPr="00C95C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95C8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соревнования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, в том числе с участием родителей</w:t>
      </w:r>
      <w:r w:rsidRPr="00C95C8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</w:p>
    <w:p w:rsidR="00C95C8D" w:rsidRPr="00C95C8D" w:rsidRDefault="00C95C8D" w:rsidP="00C95C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648" w:type="dxa"/>
        <w:tblLook w:val="01E0" w:firstRow="1" w:lastRow="1" w:firstColumn="1" w:lastColumn="1" w:noHBand="0" w:noVBand="0"/>
      </w:tblPr>
      <w:tblGrid>
        <w:gridCol w:w="770"/>
        <w:gridCol w:w="4807"/>
        <w:gridCol w:w="3346"/>
        <w:gridCol w:w="3346"/>
      </w:tblGrid>
      <w:tr w:rsidR="00C95C8D" w:rsidRPr="00C95C8D" w:rsidTr="00807418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95C8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95C8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Спортивные мероприятия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95C8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% участия от контингента обучающихся лицея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Количество родителей </w:t>
            </w:r>
          </w:p>
        </w:tc>
      </w:tr>
      <w:tr w:rsidR="00C95C8D" w:rsidRPr="00C95C8D" w:rsidTr="00807418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C95C8D" w:rsidRPr="00C95C8D" w:rsidRDefault="00C95C8D" w:rsidP="00C95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5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Легкоатлетический кросс имени Героя России В.Е.Омелькова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C8D" w:rsidRPr="00C95C8D" w:rsidTr="00807418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5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Школьный тур Всероссийской олимпиады школьников по предмету «Физическая культура»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C8D" w:rsidRPr="00C95C8D" w:rsidTr="00807418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5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Турнир по настольному теннису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C8D" w:rsidRPr="00C95C8D" w:rsidTr="00807418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5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Первенство по баскетболу среди учащихся лицея 7-8 кл. и 9-11кл.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21,2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C8D" w:rsidRPr="00C95C8D" w:rsidTr="00807418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Первенство лицея по волейболу среди сборных</w:t>
            </w:r>
          </w:p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8-11 классов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C8D" w:rsidRPr="00C95C8D" w:rsidTr="00807418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Военизированная игра «Взятие снежного городка»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C95C8D" w:rsidRPr="00C95C8D" w:rsidTr="00807418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Кубок лицея по футболу среди обучающихся</w:t>
            </w:r>
          </w:p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5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– 11 кл.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C95C8D" w:rsidRPr="00C95C8D" w:rsidTr="00807418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 по армреслингу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C8D" w:rsidRPr="00C95C8D" w:rsidTr="00807418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5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Легкоатлетическая эстафета, посвященная окончанию 2014-2015 уч.г. (5 – 8 классы)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5C8D" w:rsidRPr="00C95C8D" w:rsidTr="00807418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8D" w:rsidRPr="00C95C8D" w:rsidRDefault="00C95C8D" w:rsidP="00C95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 по спортивным танцам среди обучающихся 1 – 4 классов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5C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95C8D" w:rsidRPr="00C95C8D" w:rsidTr="00807418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 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8D" w:rsidRPr="00C95C8D" w:rsidRDefault="00C95C8D" w:rsidP="00C95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Кросс Нации -  2014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8D" w:rsidRP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56%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C95C8D" w:rsidRPr="00C95C8D" w:rsidTr="00807418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8D" w:rsidRDefault="00C95C8D" w:rsidP="00C95C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Лыжня России  - 2015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C8D" w:rsidRDefault="00C95C8D" w:rsidP="00C95C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</w:tbl>
    <w:p w:rsidR="00C95C8D" w:rsidRPr="00C95C8D" w:rsidRDefault="00C95C8D" w:rsidP="00C95C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95C8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Все мероприятия были проведены на должном уровне, на каждом спортивном соревновании было организовано судейство, к которому были привлечены не только учителя физической культуры лицея, а также обучающиеся старших классов, педагоги дополнительного образования и педагоги лицея.</w:t>
      </w:r>
    </w:p>
    <w:p w:rsidR="00C95C8D" w:rsidRDefault="00C95C8D" w:rsidP="00C95C8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95C8D" w:rsidRDefault="00C95C8D" w:rsidP="00C95C8D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C95C8D">
        <w:rPr>
          <w:rFonts w:ascii="Times New Roman" w:hAnsi="Times New Roman" w:cs="Times New Roman"/>
          <w:b/>
          <w:sz w:val="28"/>
          <w:szCs w:val="28"/>
        </w:rPr>
        <w:t>4.4. Вовлеченность родителей в управление образовательной организацией (на уровне лицея, на уровне классных коллективов)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оценочный лист №4, пункт 4.1.4.)</w:t>
      </w:r>
    </w:p>
    <w:p w:rsidR="00A8222D" w:rsidRPr="00A8222D" w:rsidRDefault="00C95C8D" w:rsidP="00A822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C95C8D">
        <w:rPr>
          <w:rFonts w:ascii="Times New Roman" w:hAnsi="Times New Roman" w:cs="Times New Roman"/>
          <w:sz w:val="28"/>
          <w:szCs w:val="28"/>
        </w:rPr>
        <w:t xml:space="preserve">Об общественном характере управления образовательной  организацией свидетельствует тот, факт, что в управление </w:t>
      </w:r>
      <w:r w:rsidR="00A8222D">
        <w:rPr>
          <w:rFonts w:ascii="Times New Roman" w:hAnsi="Times New Roman" w:cs="Times New Roman"/>
          <w:sz w:val="28"/>
          <w:szCs w:val="28"/>
        </w:rPr>
        <w:t xml:space="preserve"> ОО вовлечено 24% родителей. Родители входят в состав Управляющего совета (по одному представителю от классного коллектива). Также в каждом классе работает родительский комитет, который включает председателя и не менее четырех членов. </w:t>
      </w:r>
      <w:r w:rsidR="00A8222D" w:rsidRPr="00A8222D">
        <w:rPr>
          <w:rFonts w:ascii="Times New Roman" w:hAnsi="Times New Roman" w:cs="Times New Roman"/>
          <w:sz w:val="28"/>
          <w:szCs w:val="28"/>
        </w:rPr>
        <w:t>Целью работы родительского комитета является:</w:t>
      </w:r>
    </w:p>
    <w:p w:rsidR="00A8222D" w:rsidRPr="00A8222D" w:rsidRDefault="00A8222D" w:rsidP="00A8222D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A8222D">
        <w:rPr>
          <w:rFonts w:ascii="Times New Roman" w:hAnsi="Times New Roman" w:cs="Times New Roman"/>
          <w:sz w:val="28"/>
          <w:szCs w:val="28"/>
        </w:rPr>
        <w:t>плочение родительского коллектива, вовлечение их в жизнедеятельность классного сообщества;</w:t>
      </w:r>
    </w:p>
    <w:p w:rsidR="00C95C8D" w:rsidRPr="00A8222D" w:rsidRDefault="00A8222D" w:rsidP="00807418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222D">
        <w:rPr>
          <w:rFonts w:ascii="Times New Roman" w:hAnsi="Times New Roman" w:cs="Times New Roman"/>
          <w:sz w:val="28"/>
          <w:szCs w:val="28"/>
        </w:rPr>
        <w:t>создание благоприятных условий для гармонич</w:t>
      </w:r>
      <w:r>
        <w:rPr>
          <w:rFonts w:ascii="Times New Roman" w:hAnsi="Times New Roman" w:cs="Times New Roman"/>
          <w:sz w:val="28"/>
          <w:szCs w:val="28"/>
        </w:rPr>
        <w:t>ного развития личности ребёнка:</w:t>
      </w:r>
    </w:p>
    <w:p w:rsidR="00A8222D" w:rsidRPr="00A8222D" w:rsidRDefault="00A8222D" w:rsidP="00A8222D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оказание помощи классному руководителю в проведении культурно-массовых мероприятий.</w:t>
      </w:r>
    </w:p>
    <w:p w:rsidR="00A8222D" w:rsidRDefault="00A8222D" w:rsidP="00A8222D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4.5 </w:t>
      </w:r>
      <w:r w:rsidRPr="00A8222D">
        <w:rPr>
          <w:rFonts w:ascii="Times New Roman" w:hAnsi="Times New Roman"/>
          <w:b/>
          <w:color w:val="000000"/>
          <w:sz w:val="28"/>
          <w:szCs w:val="28"/>
        </w:rPr>
        <w:t>Деятельность ОО по повышению культурного и образовательного уровня местного сообщества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color w:val="FF0000"/>
          <w:sz w:val="28"/>
          <w:szCs w:val="28"/>
        </w:rPr>
        <w:t>оценочный лист №4, пункт 4.2)</w:t>
      </w:r>
    </w:p>
    <w:p w:rsidR="00A8222D" w:rsidRDefault="00A8222D" w:rsidP="00A822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22D">
        <w:rPr>
          <w:rFonts w:ascii="Times New Roman" w:hAnsi="Times New Roman" w:cs="Times New Roman"/>
          <w:sz w:val="28"/>
          <w:szCs w:val="28"/>
        </w:rPr>
        <w:t xml:space="preserve">В течение </w:t>
      </w:r>
      <w:r>
        <w:rPr>
          <w:rFonts w:ascii="Times New Roman" w:hAnsi="Times New Roman" w:cs="Times New Roman"/>
          <w:sz w:val="28"/>
          <w:szCs w:val="28"/>
        </w:rPr>
        <w:t xml:space="preserve">2014 – 2015 учебного года были проведены следующие </w:t>
      </w:r>
      <w:r w:rsidR="00354020">
        <w:rPr>
          <w:rFonts w:ascii="Times New Roman" w:hAnsi="Times New Roman" w:cs="Times New Roman"/>
          <w:sz w:val="28"/>
          <w:szCs w:val="28"/>
        </w:rPr>
        <w:t>досуговые мероприятия:</w:t>
      </w:r>
    </w:p>
    <w:p w:rsidR="00354020" w:rsidRDefault="00354020" w:rsidP="00A822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77"/>
      </w:tblGrid>
      <w:tr w:rsidR="00354020" w:rsidRPr="001F7C26" w:rsidTr="00354020">
        <w:trPr>
          <w:trHeight w:val="373"/>
        </w:trPr>
        <w:tc>
          <w:tcPr>
            <w:tcW w:w="1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020" w:rsidRPr="001F7C26" w:rsidRDefault="00354020" w:rsidP="008074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Мероприятия</w:t>
            </w:r>
          </w:p>
        </w:tc>
      </w:tr>
      <w:tr w:rsidR="00354020" w:rsidRPr="001F7C26" w:rsidTr="00354020">
        <w:trPr>
          <w:trHeight w:val="414"/>
        </w:trPr>
        <w:tc>
          <w:tcPr>
            <w:tcW w:w="1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020" w:rsidRPr="001F7C26" w:rsidRDefault="00354020" w:rsidP="00807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1F7C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Акция «Весенняя неделя добра»</w:t>
            </w:r>
          </w:p>
        </w:tc>
      </w:tr>
      <w:tr w:rsidR="00354020" w:rsidRPr="001F7C26" w:rsidTr="00354020">
        <w:trPr>
          <w:trHeight w:val="414"/>
        </w:trPr>
        <w:tc>
          <w:tcPr>
            <w:tcW w:w="1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020" w:rsidRPr="001F7C26" w:rsidRDefault="00354020" w:rsidP="00807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  <w:r w:rsidRPr="001F7C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Праздничное мероприятие, посвящённое  Дню Победы</w:t>
            </w:r>
          </w:p>
        </w:tc>
      </w:tr>
      <w:tr w:rsidR="00354020" w:rsidRPr="001F7C26" w:rsidTr="00354020">
        <w:trPr>
          <w:trHeight w:val="414"/>
        </w:trPr>
        <w:tc>
          <w:tcPr>
            <w:tcW w:w="1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020" w:rsidRPr="001F7C26" w:rsidRDefault="00354020" w:rsidP="00807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1F7C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Праздничное мероприятие, посвящённое Дню пожилого человека</w:t>
            </w:r>
          </w:p>
        </w:tc>
      </w:tr>
      <w:tr w:rsidR="00354020" w:rsidRPr="001F7C26" w:rsidTr="00354020">
        <w:trPr>
          <w:trHeight w:val="414"/>
        </w:trPr>
        <w:tc>
          <w:tcPr>
            <w:tcW w:w="1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020" w:rsidRPr="001F7C26" w:rsidRDefault="00354020" w:rsidP="0080741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1F7C2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Праздничное мероприятие, посвящённое  Дню матери</w:t>
            </w:r>
          </w:p>
        </w:tc>
      </w:tr>
      <w:tr w:rsidR="00354020" w:rsidRPr="001F7C26" w:rsidTr="00354020">
        <w:trPr>
          <w:trHeight w:val="414"/>
        </w:trPr>
        <w:tc>
          <w:tcPr>
            <w:tcW w:w="1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020" w:rsidRPr="001F7C26" w:rsidRDefault="00354020" w:rsidP="008074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Концертная программа, посвященная Дню Победы</w:t>
            </w:r>
          </w:p>
        </w:tc>
      </w:tr>
      <w:tr w:rsidR="00354020" w:rsidRPr="001F7C26" w:rsidTr="00354020">
        <w:trPr>
          <w:trHeight w:val="414"/>
        </w:trPr>
        <w:tc>
          <w:tcPr>
            <w:tcW w:w="1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020" w:rsidRDefault="00354020" w:rsidP="008074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Проект «Битва хоров», посвященный 70-летию Победы</w:t>
            </w:r>
          </w:p>
        </w:tc>
      </w:tr>
      <w:tr w:rsidR="00354020" w:rsidRPr="001F7C26" w:rsidTr="00354020">
        <w:trPr>
          <w:trHeight w:val="414"/>
        </w:trPr>
        <w:tc>
          <w:tcPr>
            <w:tcW w:w="14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020" w:rsidRDefault="00354020" w:rsidP="008074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Концертная программа, посвященная Дню пожилого человека</w:t>
            </w:r>
          </w:p>
        </w:tc>
      </w:tr>
    </w:tbl>
    <w:p w:rsidR="00354020" w:rsidRDefault="00354020" w:rsidP="00A822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3948" w:rsidRPr="00303948" w:rsidRDefault="00303948" w:rsidP="0030394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3948">
        <w:rPr>
          <w:rFonts w:ascii="Times New Roman" w:hAnsi="Times New Roman" w:cs="Times New Roman"/>
          <w:b/>
          <w:sz w:val="28"/>
          <w:szCs w:val="28"/>
        </w:rPr>
        <w:t>4.6 Аналитическая справка об организации профессионального образования в учреждениях ВПО и СПО</w:t>
      </w:r>
    </w:p>
    <w:p w:rsidR="00303948" w:rsidRPr="00303948" w:rsidRDefault="00303948" w:rsidP="003039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3948" w:rsidRPr="00303948" w:rsidRDefault="00303948" w:rsidP="003039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3948">
        <w:rPr>
          <w:rFonts w:ascii="Times New Roman" w:hAnsi="Times New Roman" w:cs="Times New Roman"/>
          <w:sz w:val="28"/>
          <w:szCs w:val="28"/>
        </w:rPr>
        <w:t>На базе МАОУ «Артинский лицей» в 2014 году обучалось ВЮК (Высший юридический колледж) 5 студентов по направлению юриспруденция (в прошлом году 7 студентов)</w:t>
      </w:r>
    </w:p>
    <w:p w:rsidR="00303948" w:rsidRPr="00303948" w:rsidRDefault="00303948" w:rsidP="003039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3948">
        <w:rPr>
          <w:rFonts w:ascii="Times New Roman" w:hAnsi="Times New Roman" w:cs="Times New Roman"/>
          <w:sz w:val="28"/>
          <w:szCs w:val="28"/>
        </w:rPr>
        <w:t>ВЕИ (Восточно- европейский институт) 23 студента по направлению психология, управление персоналом ( в прошлом году – 18 студентов)</w:t>
      </w:r>
    </w:p>
    <w:p w:rsidR="00303948" w:rsidRPr="00303948" w:rsidRDefault="00303948" w:rsidP="003039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3948">
        <w:rPr>
          <w:rFonts w:ascii="Times New Roman" w:hAnsi="Times New Roman" w:cs="Times New Roman"/>
          <w:sz w:val="28"/>
          <w:szCs w:val="28"/>
        </w:rPr>
        <w:t>УрГЭУ (Уральский государственный экономический университет) по направлению экономическая безопасность организации обучалось 30 студентов. По направлению юриспруденция- 47 студентов ( в прошлом учебном году – 40 человек)</w:t>
      </w:r>
    </w:p>
    <w:p w:rsidR="00303948" w:rsidRPr="00303948" w:rsidRDefault="00303948" w:rsidP="003039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3948">
        <w:rPr>
          <w:rFonts w:ascii="Times New Roman" w:hAnsi="Times New Roman" w:cs="Times New Roman"/>
          <w:sz w:val="28"/>
          <w:szCs w:val="28"/>
        </w:rPr>
        <w:t>В 2015 году обучение продолжают в ВЮК- 5 студентов, ВЕИ-2 студента, УрГЭУ (экономическая безопасность организации)- 7 человек, (юриспруденция)-25 студентов</w:t>
      </w:r>
    </w:p>
    <w:p w:rsidR="00303948" w:rsidRDefault="00303948" w:rsidP="00A822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4020" w:rsidRPr="00B73A25" w:rsidRDefault="00303948" w:rsidP="00B73A2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4.7</w:t>
      </w:r>
      <w:r w:rsidR="00354020" w:rsidRPr="00B73A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3A25" w:rsidRPr="00B73A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4020" w:rsidRPr="00B73A25">
        <w:rPr>
          <w:rFonts w:ascii="Times New Roman" w:hAnsi="Times New Roman" w:cs="Times New Roman"/>
          <w:b/>
          <w:bCs/>
          <w:sz w:val="32"/>
        </w:rPr>
        <w:t xml:space="preserve">Анализ работы с </w:t>
      </w:r>
      <w:r w:rsidR="00B73A25">
        <w:rPr>
          <w:rFonts w:ascii="Times New Roman" w:hAnsi="Times New Roman" w:cs="Times New Roman"/>
          <w:b/>
          <w:bCs/>
          <w:sz w:val="32"/>
        </w:rPr>
        <w:t xml:space="preserve">классными руководителями </w:t>
      </w:r>
    </w:p>
    <w:p w:rsidR="00354020" w:rsidRPr="00B73A25" w:rsidRDefault="00354020" w:rsidP="00354020">
      <w:pPr>
        <w:pStyle w:val="a8"/>
        <w:spacing w:after="0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u w:val="single"/>
        </w:rPr>
        <w:t>1</w:t>
      </w:r>
      <w:r w:rsidRPr="00B73A25">
        <w:rPr>
          <w:b/>
          <w:bCs/>
          <w:sz w:val="28"/>
          <w:szCs w:val="28"/>
          <w:u w:val="single"/>
        </w:rPr>
        <w:t>.Мониторинг</w:t>
      </w:r>
    </w:p>
    <w:p w:rsidR="00354020" w:rsidRPr="00B73A25" w:rsidRDefault="00354020" w:rsidP="00354020">
      <w:pPr>
        <w:pStyle w:val="a8"/>
        <w:spacing w:after="0"/>
        <w:ind w:left="20" w:right="80"/>
        <w:jc w:val="both"/>
        <w:rPr>
          <w:i/>
          <w:sz w:val="28"/>
          <w:szCs w:val="28"/>
        </w:rPr>
      </w:pPr>
      <w:r w:rsidRPr="00B73A25">
        <w:rPr>
          <w:sz w:val="28"/>
          <w:szCs w:val="28"/>
        </w:rPr>
        <w:t xml:space="preserve">1). Анкетирование (другая форма мониторинга, например, тестирование, опрос и т.п.) педагогического коллектива </w:t>
      </w:r>
      <w:r w:rsidRPr="00B73A25">
        <w:rPr>
          <w:i/>
          <w:sz w:val="28"/>
          <w:szCs w:val="28"/>
        </w:rPr>
        <w:t>- степень удовлетворенности воспитательной работой в ОУ</w:t>
      </w:r>
    </w:p>
    <w:p w:rsidR="00354020" w:rsidRPr="00B73A25" w:rsidRDefault="00354020" w:rsidP="00B73A25">
      <w:pPr>
        <w:pStyle w:val="a8"/>
        <w:spacing w:after="0"/>
        <w:ind w:left="20"/>
        <w:jc w:val="both"/>
        <w:rPr>
          <w:sz w:val="28"/>
          <w:szCs w:val="28"/>
        </w:rPr>
      </w:pPr>
      <w:r w:rsidRPr="00B73A25">
        <w:rPr>
          <w:color w:val="000000"/>
          <w:sz w:val="28"/>
          <w:szCs w:val="28"/>
        </w:rPr>
        <w:t xml:space="preserve"> --</w:t>
      </w:r>
      <w:r w:rsidRPr="00B73A25">
        <w:rPr>
          <w:sz w:val="28"/>
          <w:szCs w:val="28"/>
        </w:rPr>
        <w:t>Всего приняли участие 40 педагогов,76%.</w:t>
      </w:r>
    </w:p>
    <w:p w:rsidR="00354020" w:rsidRPr="00B73A25" w:rsidRDefault="00354020" w:rsidP="00B73A25">
      <w:pPr>
        <w:pStyle w:val="a8"/>
        <w:spacing w:after="0"/>
        <w:ind w:left="20"/>
        <w:jc w:val="both"/>
        <w:rPr>
          <w:sz w:val="28"/>
          <w:szCs w:val="28"/>
        </w:rPr>
      </w:pPr>
      <w:r w:rsidRPr="00B73A25">
        <w:rPr>
          <w:sz w:val="28"/>
          <w:szCs w:val="28"/>
        </w:rPr>
        <w:t>--Анализ анкетирования:</w:t>
      </w:r>
    </w:p>
    <w:p w:rsidR="00354020" w:rsidRPr="00B73A25" w:rsidRDefault="00354020" w:rsidP="00B73A25">
      <w:pPr>
        <w:pStyle w:val="a8"/>
        <w:spacing w:after="0"/>
        <w:ind w:left="20"/>
        <w:jc w:val="both"/>
        <w:rPr>
          <w:sz w:val="28"/>
          <w:szCs w:val="28"/>
        </w:rPr>
      </w:pPr>
      <w:r w:rsidRPr="00B73A25">
        <w:rPr>
          <w:sz w:val="28"/>
          <w:szCs w:val="28"/>
        </w:rPr>
        <w:t>--удовлетворены 30 педагогов,75%;</w:t>
      </w:r>
    </w:p>
    <w:p w:rsidR="00354020" w:rsidRPr="00B73A25" w:rsidRDefault="00354020" w:rsidP="00B73A25">
      <w:pPr>
        <w:pStyle w:val="a8"/>
        <w:spacing w:after="0"/>
        <w:ind w:left="20"/>
        <w:jc w:val="both"/>
        <w:rPr>
          <w:sz w:val="28"/>
          <w:szCs w:val="28"/>
        </w:rPr>
      </w:pPr>
      <w:r w:rsidRPr="00B73A25">
        <w:rPr>
          <w:sz w:val="28"/>
          <w:szCs w:val="28"/>
        </w:rPr>
        <w:t>--не удовлетворены 10 педагогов,25 %.</w:t>
      </w:r>
    </w:p>
    <w:p w:rsidR="00354020" w:rsidRPr="00B73A25" w:rsidRDefault="00354020" w:rsidP="00354020">
      <w:pPr>
        <w:pStyle w:val="a8"/>
        <w:spacing w:after="0"/>
        <w:ind w:left="20"/>
        <w:jc w:val="both"/>
        <w:rPr>
          <w:sz w:val="28"/>
          <w:szCs w:val="28"/>
        </w:rPr>
      </w:pPr>
      <w:r w:rsidRPr="00B73A25">
        <w:rPr>
          <w:color w:val="000000"/>
          <w:sz w:val="28"/>
          <w:szCs w:val="28"/>
        </w:rPr>
        <w:t>---</w:t>
      </w:r>
      <w:r w:rsidRPr="00B73A25">
        <w:rPr>
          <w:sz w:val="28"/>
          <w:szCs w:val="28"/>
        </w:rPr>
        <w:t xml:space="preserve">Причины неудовлетворенности:большое количество незапланированных мероприятий, акций и т.д, для проведения которых отведено слишком мало времени, чтобы качественно организовать и провести их, вторая причина неудовлетворенности – большое количество отчетов. </w:t>
      </w:r>
    </w:p>
    <w:p w:rsidR="00354020" w:rsidRPr="00B73A25" w:rsidRDefault="00354020" w:rsidP="00354020">
      <w:pPr>
        <w:pStyle w:val="a8"/>
        <w:spacing w:after="0"/>
        <w:ind w:left="20"/>
        <w:jc w:val="both"/>
        <w:rPr>
          <w:sz w:val="28"/>
          <w:szCs w:val="28"/>
        </w:rPr>
      </w:pPr>
      <w:r w:rsidRPr="00B73A25">
        <w:rPr>
          <w:sz w:val="28"/>
          <w:szCs w:val="28"/>
        </w:rPr>
        <w:lastRenderedPageBreak/>
        <w:t xml:space="preserve"> =Выводы, проблемы: с введением в полном объеме в ОП систему </w:t>
      </w:r>
      <w:r w:rsidRPr="00B73A25">
        <w:rPr>
          <w:sz w:val="28"/>
          <w:szCs w:val="28"/>
          <w:lang w:val="en-US"/>
        </w:rPr>
        <w:t>NRTSCHOOL</w:t>
      </w:r>
      <w:r w:rsidRPr="00B73A25">
        <w:rPr>
          <w:sz w:val="28"/>
          <w:szCs w:val="28"/>
        </w:rPr>
        <w:t xml:space="preserve">  количество отчетов снизится, так как многие показатели просчитываются и систематизируются автоматически, проблемой остается недостаточный уровень освоения электронного журнала и дневников, включая систему отчетов. В следующем учебном году планируется проведение обучающих семинаров.</w:t>
      </w:r>
    </w:p>
    <w:p w:rsidR="00354020" w:rsidRPr="00B73A25" w:rsidRDefault="00354020" w:rsidP="00354020">
      <w:pPr>
        <w:pStyle w:val="a8"/>
        <w:spacing w:after="0"/>
        <w:ind w:left="2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2268"/>
        <w:gridCol w:w="2551"/>
        <w:gridCol w:w="2278"/>
        <w:gridCol w:w="2769"/>
      </w:tblGrid>
      <w:tr w:rsidR="00354020" w:rsidTr="00807418">
        <w:trPr>
          <w:trHeight w:val="349"/>
        </w:trPr>
        <w:tc>
          <w:tcPr>
            <w:tcW w:w="3936" w:type="dxa"/>
            <w:vMerge w:val="restart"/>
            <w:shd w:val="clear" w:color="auto" w:fill="auto"/>
          </w:tcPr>
          <w:p w:rsidR="00354020" w:rsidRPr="00CB6AB0" w:rsidRDefault="00354020" w:rsidP="00807418">
            <w:pPr>
              <w:pStyle w:val="aa"/>
              <w:snapToGrid w:val="0"/>
              <w:jc w:val="both"/>
              <w:rPr>
                <w:b/>
                <w:bCs/>
                <w:sz w:val="28"/>
                <w:szCs w:val="28"/>
              </w:rPr>
            </w:pPr>
            <w:r w:rsidRPr="00CB6AB0">
              <w:rPr>
                <w:b/>
                <w:bCs/>
                <w:sz w:val="28"/>
                <w:szCs w:val="28"/>
              </w:rPr>
              <w:t>Всего классных</w:t>
            </w:r>
          </w:p>
          <w:p w:rsidR="00354020" w:rsidRPr="00CB6AB0" w:rsidRDefault="00354020" w:rsidP="00807418">
            <w:pPr>
              <w:pStyle w:val="aa"/>
              <w:jc w:val="both"/>
              <w:rPr>
                <w:b/>
                <w:bCs/>
                <w:sz w:val="28"/>
                <w:szCs w:val="28"/>
              </w:rPr>
            </w:pPr>
            <w:r w:rsidRPr="00CB6AB0">
              <w:rPr>
                <w:b/>
                <w:bCs/>
                <w:sz w:val="28"/>
                <w:szCs w:val="28"/>
              </w:rPr>
              <w:t xml:space="preserve">руководителей </w:t>
            </w:r>
          </w:p>
        </w:tc>
        <w:tc>
          <w:tcPr>
            <w:tcW w:w="9866" w:type="dxa"/>
            <w:gridSpan w:val="4"/>
            <w:shd w:val="clear" w:color="auto" w:fill="auto"/>
          </w:tcPr>
          <w:p w:rsidR="00354020" w:rsidRPr="00CB6AB0" w:rsidRDefault="00354020" w:rsidP="00807418">
            <w:pPr>
              <w:pStyle w:val="aa"/>
              <w:snapToGrid w:val="0"/>
              <w:jc w:val="both"/>
              <w:rPr>
                <w:b/>
                <w:bCs/>
                <w:sz w:val="28"/>
                <w:szCs w:val="28"/>
              </w:rPr>
            </w:pPr>
            <w:r w:rsidRPr="00CB6AB0">
              <w:rPr>
                <w:b/>
                <w:bCs/>
                <w:sz w:val="28"/>
                <w:szCs w:val="28"/>
              </w:rPr>
              <w:t xml:space="preserve"> Стаж работы в качестве классного руководителя</w:t>
            </w:r>
          </w:p>
        </w:tc>
      </w:tr>
      <w:tr w:rsidR="00354020" w:rsidTr="00807418">
        <w:trPr>
          <w:trHeight w:val="364"/>
        </w:trPr>
        <w:tc>
          <w:tcPr>
            <w:tcW w:w="3936" w:type="dxa"/>
            <w:vMerge/>
            <w:shd w:val="clear" w:color="auto" w:fill="auto"/>
          </w:tcPr>
          <w:p w:rsidR="00354020" w:rsidRPr="00CB6AB0" w:rsidRDefault="00354020" w:rsidP="00807418">
            <w:pPr>
              <w:pStyle w:val="aa"/>
              <w:snapToGrid w:val="0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354020" w:rsidRPr="00CB6AB0" w:rsidRDefault="00354020" w:rsidP="00807418">
            <w:pPr>
              <w:pStyle w:val="aa"/>
              <w:snapToGrid w:val="0"/>
              <w:jc w:val="both"/>
              <w:rPr>
                <w:b/>
                <w:bCs/>
                <w:sz w:val="28"/>
                <w:szCs w:val="28"/>
              </w:rPr>
            </w:pPr>
            <w:r w:rsidRPr="00CB6AB0">
              <w:rPr>
                <w:b/>
                <w:bCs/>
                <w:sz w:val="28"/>
                <w:szCs w:val="28"/>
              </w:rPr>
              <w:t xml:space="preserve">До 5 лет </w:t>
            </w:r>
          </w:p>
        </w:tc>
        <w:tc>
          <w:tcPr>
            <w:tcW w:w="2551" w:type="dxa"/>
            <w:shd w:val="clear" w:color="auto" w:fill="auto"/>
          </w:tcPr>
          <w:p w:rsidR="00354020" w:rsidRPr="00CB6AB0" w:rsidRDefault="00354020" w:rsidP="00807418">
            <w:pPr>
              <w:pStyle w:val="aa"/>
              <w:snapToGrid w:val="0"/>
              <w:jc w:val="both"/>
              <w:rPr>
                <w:b/>
                <w:bCs/>
                <w:sz w:val="28"/>
                <w:szCs w:val="28"/>
              </w:rPr>
            </w:pPr>
            <w:r w:rsidRPr="00CB6AB0">
              <w:rPr>
                <w:b/>
                <w:bCs/>
                <w:sz w:val="28"/>
                <w:szCs w:val="28"/>
              </w:rPr>
              <w:t>5-10 лет</w:t>
            </w:r>
          </w:p>
        </w:tc>
        <w:tc>
          <w:tcPr>
            <w:tcW w:w="2278" w:type="dxa"/>
            <w:shd w:val="clear" w:color="auto" w:fill="auto"/>
          </w:tcPr>
          <w:p w:rsidR="00354020" w:rsidRPr="00CB6AB0" w:rsidRDefault="00354020" w:rsidP="00807418">
            <w:pPr>
              <w:pStyle w:val="aa"/>
              <w:snapToGrid w:val="0"/>
              <w:jc w:val="both"/>
              <w:rPr>
                <w:b/>
                <w:bCs/>
                <w:sz w:val="28"/>
                <w:szCs w:val="28"/>
              </w:rPr>
            </w:pPr>
            <w:r w:rsidRPr="00CB6AB0">
              <w:rPr>
                <w:b/>
                <w:bCs/>
                <w:sz w:val="28"/>
                <w:szCs w:val="28"/>
              </w:rPr>
              <w:t>10-20 лет</w:t>
            </w:r>
          </w:p>
        </w:tc>
        <w:tc>
          <w:tcPr>
            <w:tcW w:w="2769" w:type="dxa"/>
            <w:shd w:val="clear" w:color="auto" w:fill="auto"/>
          </w:tcPr>
          <w:p w:rsidR="00354020" w:rsidRPr="00CB6AB0" w:rsidRDefault="00354020" w:rsidP="00807418">
            <w:pPr>
              <w:pStyle w:val="aa"/>
              <w:snapToGrid w:val="0"/>
              <w:jc w:val="both"/>
              <w:rPr>
                <w:b/>
                <w:bCs/>
                <w:sz w:val="28"/>
                <w:szCs w:val="28"/>
              </w:rPr>
            </w:pPr>
            <w:r w:rsidRPr="00CB6AB0">
              <w:rPr>
                <w:b/>
                <w:bCs/>
                <w:sz w:val="28"/>
                <w:szCs w:val="28"/>
              </w:rPr>
              <w:t xml:space="preserve">Более 20 лет </w:t>
            </w:r>
          </w:p>
        </w:tc>
      </w:tr>
      <w:tr w:rsidR="00354020" w:rsidTr="00807418">
        <w:trPr>
          <w:trHeight w:val="364"/>
        </w:trPr>
        <w:tc>
          <w:tcPr>
            <w:tcW w:w="3936" w:type="dxa"/>
            <w:shd w:val="clear" w:color="auto" w:fill="auto"/>
          </w:tcPr>
          <w:p w:rsidR="00354020" w:rsidRPr="00CB6AB0" w:rsidRDefault="00354020" w:rsidP="00807418">
            <w:pPr>
              <w:pStyle w:val="aa"/>
              <w:snapToGrid w:val="0"/>
              <w:jc w:val="center"/>
              <w:rPr>
                <w:sz w:val="28"/>
                <w:szCs w:val="28"/>
              </w:rPr>
            </w:pPr>
            <w:r w:rsidRPr="00CB6AB0">
              <w:rPr>
                <w:sz w:val="28"/>
                <w:szCs w:val="28"/>
              </w:rPr>
              <w:t>21</w:t>
            </w:r>
          </w:p>
        </w:tc>
        <w:tc>
          <w:tcPr>
            <w:tcW w:w="2268" w:type="dxa"/>
            <w:shd w:val="clear" w:color="auto" w:fill="auto"/>
          </w:tcPr>
          <w:p w:rsidR="00354020" w:rsidRPr="00CB6AB0" w:rsidRDefault="00354020" w:rsidP="00807418">
            <w:pPr>
              <w:pStyle w:val="aa"/>
              <w:snapToGrid w:val="0"/>
              <w:jc w:val="center"/>
              <w:rPr>
                <w:sz w:val="28"/>
                <w:szCs w:val="28"/>
              </w:rPr>
            </w:pPr>
            <w:r w:rsidRPr="00CB6AB0">
              <w:rPr>
                <w:sz w:val="28"/>
                <w:szCs w:val="28"/>
              </w:rPr>
              <w:t>7</w:t>
            </w:r>
          </w:p>
        </w:tc>
        <w:tc>
          <w:tcPr>
            <w:tcW w:w="2551" w:type="dxa"/>
            <w:shd w:val="clear" w:color="auto" w:fill="auto"/>
          </w:tcPr>
          <w:p w:rsidR="00354020" w:rsidRPr="00CB6AB0" w:rsidRDefault="00354020" w:rsidP="00807418">
            <w:pPr>
              <w:pStyle w:val="aa"/>
              <w:snapToGrid w:val="0"/>
              <w:jc w:val="center"/>
              <w:rPr>
                <w:sz w:val="28"/>
                <w:szCs w:val="28"/>
              </w:rPr>
            </w:pPr>
            <w:r w:rsidRPr="00CB6AB0">
              <w:rPr>
                <w:sz w:val="28"/>
                <w:szCs w:val="28"/>
              </w:rPr>
              <w:t>1</w:t>
            </w:r>
          </w:p>
        </w:tc>
        <w:tc>
          <w:tcPr>
            <w:tcW w:w="2278" w:type="dxa"/>
            <w:shd w:val="clear" w:color="auto" w:fill="auto"/>
          </w:tcPr>
          <w:p w:rsidR="00354020" w:rsidRPr="00CB6AB0" w:rsidRDefault="00354020" w:rsidP="00807418">
            <w:pPr>
              <w:pStyle w:val="aa"/>
              <w:snapToGrid w:val="0"/>
              <w:jc w:val="center"/>
              <w:rPr>
                <w:sz w:val="28"/>
                <w:szCs w:val="28"/>
              </w:rPr>
            </w:pPr>
            <w:r w:rsidRPr="00CB6AB0">
              <w:rPr>
                <w:sz w:val="28"/>
                <w:szCs w:val="28"/>
              </w:rPr>
              <w:t>9</w:t>
            </w:r>
          </w:p>
        </w:tc>
        <w:tc>
          <w:tcPr>
            <w:tcW w:w="2769" w:type="dxa"/>
            <w:shd w:val="clear" w:color="auto" w:fill="auto"/>
          </w:tcPr>
          <w:p w:rsidR="00354020" w:rsidRPr="00CB6AB0" w:rsidRDefault="00354020" w:rsidP="00807418">
            <w:pPr>
              <w:pStyle w:val="aa"/>
              <w:snapToGrid w:val="0"/>
              <w:jc w:val="center"/>
              <w:rPr>
                <w:sz w:val="28"/>
                <w:szCs w:val="28"/>
              </w:rPr>
            </w:pPr>
            <w:r w:rsidRPr="00CB6AB0">
              <w:rPr>
                <w:sz w:val="28"/>
                <w:szCs w:val="28"/>
              </w:rPr>
              <w:t>4</w:t>
            </w:r>
          </w:p>
        </w:tc>
      </w:tr>
    </w:tbl>
    <w:p w:rsidR="00B73A25" w:rsidRDefault="00B73A25" w:rsidP="00354020">
      <w:pPr>
        <w:pStyle w:val="a8"/>
        <w:spacing w:after="0"/>
        <w:jc w:val="both"/>
        <w:rPr>
          <w:b/>
          <w:bCs/>
          <w:sz w:val="28"/>
          <w:u w:val="single"/>
        </w:rPr>
      </w:pPr>
    </w:p>
    <w:p w:rsidR="00354020" w:rsidRDefault="00354020" w:rsidP="00354020">
      <w:pPr>
        <w:pStyle w:val="a8"/>
        <w:spacing w:after="0"/>
        <w:jc w:val="both"/>
        <w:rPr>
          <w:b/>
          <w:bCs/>
          <w:sz w:val="28"/>
          <w:u w:val="single"/>
        </w:rPr>
      </w:pPr>
      <w:r>
        <w:rPr>
          <w:b/>
          <w:bCs/>
          <w:sz w:val="28"/>
          <w:u w:val="single"/>
        </w:rPr>
        <w:t>2.Условия, создаваемые администрацией ОУ для повышения компетентности педагогов в воспитательной работе:</w:t>
      </w:r>
    </w:p>
    <w:p w:rsidR="00354020" w:rsidRPr="00670345" w:rsidRDefault="00354020" w:rsidP="00354020">
      <w:pPr>
        <w:pStyle w:val="a8"/>
        <w:jc w:val="both"/>
        <w:rPr>
          <w:sz w:val="28"/>
          <w:szCs w:val="28"/>
        </w:rPr>
      </w:pPr>
      <w:r w:rsidRPr="00670345">
        <w:rPr>
          <w:sz w:val="28"/>
          <w:szCs w:val="28"/>
        </w:rPr>
        <w:t xml:space="preserve">Методическая тема МО классных руководителей МАОУ «Артинский лицей»: «Современные  образовательные технологии и методики в воспитательной системе классного </w:t>
      </w:r>
      <w:r w:rsidR="00B73A25" w:rsidRPr="00670345">
        <w:rPr>
          <w:sz w:val="28"/>
          <w:szCs w:val="28"/>
        </w:rPr>
        <w:t>руководителя</w:t>
      </w:r>
      <w:r w:rsidRPr="00670345">
        <w:rPr>
          <w:sz w:val="28"/>
          <w:szCs w:val="28"/>
        </w:rPr>
        <w:t xml:space="preserve"> условиях реализации ФГОС второго поколения» </w:t>
      </w:r>
    </w:p>
    <w:p w:rsidR="00354020" w:rsidRPr="00670345" w:rsidRDefault="00354020" w:rsidP="00354020">
      <w:pPr>
        <w:pStyle w:val="a8"/>
        <w:jc w:val="both"/>
        <w:rPr>
          <w:sz w:val="28"/>
          <w:szCs w:val="28"/>
        </w:rPr>
      </w:pPr>
      <w:r w:rsidRPr="00670345">
        <w:rPr>
          <w:sz w:val="28"/>
          <w:szCs w:val="28"/>
        </w:rPr>
        <w:t>Цель:</w:t>
      </w:r>
      <w:r>
        <w:rPr>
          <w:sz w:val="28"/>
          <w:szCs w:val="28"/>
        </w:rPr>
        <w:t xml:space="preserve"> </w:t>
      </w:r>
      <w:r w:rsidRPr="00670345">
        <w:rPr>
          <w:sz w:val="28"/>
          <w:szCs w:val="28"/>
        </w:rPr>
        <w:t xml:space="preserve">Повышение профессионального мастерства классных руководителей, обобщение и распространение их педагогического опыта. </w:t>
      </w:r>
    </w:p>
    <w:p w:rsidR="00354020" w:rsidRPr="00670345" w:rsidRDefault="00354020" w:rsidP="00354020">
      <w:pPr>
        <w:pStyle w:val="a8"/>
        <w:jc w:val="both"/>
        <w:rPr>
          <w:sz w:val="28"/>
          <w:szCs w:val="28"/>
        </w:rPr>
      </w:pPr>
      <w:r w:rsidRPr="00670345">
        <w:rPr>
          <w:sz w:val="28"/>
          <w:szCs w:val="28"/>
        </w:rPr>
        <w:t>Задачи:</w:t>
      </w:r>
    </w:p>
    <w:p w:rsidR="00354020" w:rsidRPr="00612501" w:rsidRDefault="00354020" w:rsidP="00354020">
      <w:pPr>
        <w:pStyle w:val="a8"/>
        <w:numPr>
          <w:ilvl w:val="0"/>
          <w:numId w:val="21"/>
        </w:numPr>
        <w:tabs>
          <w:tab w:val="num" w:pos="709"/>
        </w:tabs>
        <w:spacing w:after="0"/>
        <w:jc w:val="both"/>
        <w:rPr>
          <w:sz w:val="28"/>
          <w:szCs w:val="28"/>
        </w:rPr>
      </w:pPr>
      <w:r w:rsidRPr="00612501">
        <w:rPr>
          <w:sz w:val="28"/>
          <w:szCs w:val="28"/>
        </w:rPr>
        <w:t>Совершенствование и повышения эффективности воспитательной работы в школе;</w:t>
      </w:r>
    </w:p>
    <w:p w:rsidR="00354020" w:rsidRPr="00612501" w:rsidRDefault="00354020" w:rsidP="00354020">
      <w:pPr>
        <w:pStyle w:val="a8"/>
        <w:numPr>
          <w:ilvl w:val="0"/>
          <w:numId w:val="21"/>
        </w:numPr>
        <w:spacing w:after="0"/>
        <w:jc w:val="both"/>
        <w:rPr>
          <w:sz w:val="28"/>
          <w:szCs w:val="28"/>
        </w:rPr>
      </w:pPr>
      <w:r w:rsidRPr="00612501">
        <w:rPr>
          <w:sz w:val="28"/>
          <w:szCs w:val="28"/>
        </w:rPr>
        <w:t>Организация информационно-методической и практической помощи классным руководителям в воспитательной работе с учащимися.</w:t>
      </w:r>
    </w:p>
    <w:p w:rsidR="00354020" w:rsidRPr="00612501" w:rsidRDefault="00354020" w:rsidP="00354020">
      <w:pPr>
        <w:pStyle w:val="a8"/>
        <w:numPr>
          <w:ilvl w:val="0"/>
          <w:numId w:val="21"/>
        </w:numPr>
        <w:spacing w:after="0"/>
        <w:jc w:val="both"/>
        <w:rPr>
          <w:sz w:val="28"/>
          <w:szCs w:val="28"/>
        </w:rPr>
      </w:pPr>
      <w:r w:rsidRPr="00612501">
        <w:rPr>
          <w:sz w:val="28"/>
          <w:szCs w:val="28"/>
        </w:rPr>
        <w:t>Методическая помощь классным руководителям в овладении новыми педагогическими технологиями воспитательного процесса.</w:t>
      </w:r>
    </w:p>
    <w:p w:rsidR="00354020" w:rsidRPr="00612501" w:rsidRDefault="00354020" w:rsidP="00354020">
      <w:pPr>
        <w:pStyle w:val="a8"/>
        <w:numPr>
          <w:ilvl w:val="0"/>
          <w:numId w:val="21"/>
        </w:numPr>
        <w:spacing w:after="0"/>
        <w:jc w:val="both"/>
        <w:rPr>
          <w:sz w:val="28"/>
          <w:szCs w:val="28"/>
        </w:rPr>
      </w:pPr>
      <w:r w:rsidRPr="00612501">
        <w:rPr>
          <w:sz w:val="28"/>
          <w:szCs w:val="28"/>
        </w:rPr>
        <w:t>Организация и проведение на высоком профессиональном уровне инновационной, научно-методической, опытно-экспериментальной деятельности классного руководителя.</w:t>
      </w:r>
    </w:p>
    <w:p w:rsidR="00354020" w:rsidRPr="00612501" w:rsidRDefault="00354020" w:rsidP="00354020">
      <w:pPr>
        <w:pStyle w:val="a8"/>
        <w:numPr>
          <w:ilvl w:val="0"/>
          <w:numId w:val="21"/>
        </w:numPr>
        <w:spacing w:after="0"/>
        <w:jc w:val="both"/>
        <w:rPr>
          <w:sz w:val="28"/>
          <w:szCs w:val="28"/>
        </w:rPr>
      </w:pPr>
      <w:r w:rsidRPr="00612501">
        <w:rPr>
          <w:sz w:val="28"/>
          <w:szCs w:val="28"/>
        </w:rPr>
        <w:t>Создание информационно-педагогического банка собственных достижений, популяризация собственного опыта.</w:t>
      </w:r>
    </w:p>
    <w:p w:rsidR="00354020" w:rsidRPr="00612501" w:rsidRDefault="00354020" w:rsidP="00354020">
      <w:pPr>
        <w:pStyle w:val="a8"/>
        <w:numPr>
          <w:ilvl w:val="0"/>
          <w:numId w:val="21"/>
        </w:numPr>
        <w:spacing w:after="0"/>
        <w:jc w:val="both"/>
        <w:rPr>
          <w:sz w:val="28"/>
          <w:szCs w:val="28"/>
        </w:rPr>
      </w:pPr>
      <w:r w:rsidRPr="00612501">
        <w:rPr>
          <w:sz w:val="28"/>
          <w:szCs w:val="28"/>
        </w:rPr>
        <w:t>Развитие информационной культуры педагогов и использование информационных технологий в воспитательной работе.</w:t>
      </w:r>
    </w:p>
    <w:p w:rsidR="00354020" w:rsidRPr="00612501" w:rsidRDefault="00354020" w:rsidP="00354020">
      <w:pPr>
        <w:pStyle w:val="a8"/>
        <w:spacing w:after="0"/>
        <w:jc w:val="both"/>
        <w:rPr>
          <w:b/>
          <w:sz w:val="28"/>
          <w:szCs w:val="28"/>
        </w:rPr>
      </w:pPr>
      <w:r w:rsidRPr="00612501">
        <w:rPr>
          <w:b/>
          <w:sz w:val="28"/>
          <w:szCs w:val="28"/>
        </w:rPr>
        <w:t>Приоритетные направления методической работы:</w:t>
      </w:r>
    </w:p>
    <w:p w:rsidR="00354020" w:rsidRDefault="00354020" w:rsidP="00354020">
      <w:pPr>
        <w:pStyle w:val="a8"/>
        <w:numPr>
          <w:ilvl w:val="0"/>
          <w:numId w:val="26"/>
        </w:numPr>
        <w:spacing w:after="0"/>
        <w:jc w:val="both"/>
        <w:rPr>
          <w:sz w:val="28"/>
          <w:szCs w:val="28"/>
        </w:rPr>
      </w:pPr>
      <w:r w:rsidRPr="00612501">
        <w:rPr>
          <w:sz w:val="28"/>
          <w:szCs w:val="28"/>
        </w:rPr>
        <w:t>Повышение теоретического, методического уровня подготовки классных руководителей по вопросам психологии и педагогики воспитательной работы.</w:t>
      </w:r>
    </w:p>
    <w:p w:rsidR="00354020" w:rsidRDefault="00354020" w:rsidP="00354020">
      <w:pPr>
        <w:pStyle w:val="a8"/>
        <w:numPr>
          <w:ilvl w:val="0"/>
          <w:numId w:val="26"/>
        </w:numPr>
        <w:spacing w:after="0"/>
        <w:jc w:val="both"/>
        <w:rPr>
          <w:sz w:val="28"/>
          <w:szCs w:val="28"/>
        </w:rPr>
      </w:pPr>
      <w:r w:rsidRPr="00612501">
        <w:rPr>
          <w:sz w:val="28"/>
          <w:szCs w:val="28"/>
        </w:rPr>
        <w:t xml:space="preserve"> Информирование о нормативно-правовой базе, регулирующей работу классных руководителей в рамках приоритетного национального проекта «Образование».</w:t>
      </w:r>
    </w:p>
    <w:p w:rsidR="00354020" w:rsidRDefault="00354020" w:rsidP="00354020">
      <w:pPr>
        <w:pStyle w:val="a8"/>
        <w:numPr>
          <w:ilvl w:val="0"/>
          <w:numId w:val="26"/>
        </w:numPr>
        <w:spacing w:after="0"/>
        <w:jc w:val="both"/>
        <w:rPr>
          <w:sz w:val="28"/>
          <w:szCs w:val="28"/>
        </w:rPr>
      </w:pPr>
      <w:r w:rsidRPr="00612501">
        <w:rPr>
          <w:sz w:val="28"/>
          <w:szCs w:val="28"/>
        </w:rPr>
        <w:t xml:space="preserve"> Обобщение, систематизация и распространение передового педагогического опыта.</w:t>
      </w:r>
    </w:p>
    <w:p w:rsidR="00354020" w:rsidRPr="00612501" w:rsidRDefault="00354020" w:rsidP="00354020">
      <w:pPr>
        <w:pStyle w:val="a8"/>
        <w:numPr>
          <w:ilvl w:val="0"/>
          <w:numId w:val="26"/>
        </w:numPr>
        <w:spacing w:after="0"/>
        <w:jc w:val="both"/>
        <w:rPr>
          <w:sz w:val="28"/>
          <w:szCs w:val="28"/>
        </w:rPr>
      </w:pPr>
      <w:r>
        <w:lastRenderedPageBreak/>
        <w:t xml:space="preserve"> </w:t>
      </w:r>
      <w:r w:rsidRPr="00612501">
        <w:rPr>
          <w:sz w:val="28"/>
          <w:szCs w:val="28"/>
        </w:rPr>
        <w:t>Вооружение классных руководителей современными воспитательными технологиями и знаниями современных форм и методов работы</w:t>
      </w:r>
    </w:p>
    <w:p w:rsidR="00354020" w:rsidRPr="00612501" w:rsidRDefault="00354020" w:rsidP="00354020">
      <w:pPr>
        <w:pStyle w:val="a8"/>
        <w:jc w:val="both"/>
        <w:rPr>
          <w:sz w:val="28"/>
          <w:szCs w:val="28"/>
        </w:rPr>
      </w:pPr>
      <w:r w:rsidRPr="00612501">
        <w:rPr>
          <w:sz w:val="28"/>
          <w:szCs w:val="28"/>
        </w:rPr>
        <w:t>Тема следующего года (смена или частичное изменение - развитие при успешной реализации, продолжение темы с ее конкретизацией, если отсутствует положительный результат):</w:t>
      </w:r>
      <w:r>
        <w:rPr>
          <w:sz w:val="28"/>
          <w:szCs w:val="28"/>
        </w:rPr>
        <w:t xml:space="preserve"> в связи с дальнейшим переходом на ФГОС ООО методическая тема остается прежней</w:t>
      </w:r>
    </w:p>
    <w:p w:rsidR="00354020" w:rsidRPr="00612501" w:rsidRDefault="00354020" w:rsidP="00354020">
      <w:pPr>
        <w:pStyle w:val="a8"/>
        <w:tabs>
          <w:tab w:val="left" w:pos="690"/>
        </w:tabs>
        <w:jc w:val="both"/>
        <w:rPr>
          <w:sz w:val="28"/>
          <w:szCs w:val="28"/>
        </w:rPr>
      </w:pPr>
      <w:r w:rsidRPr="00612501">
        <w:rPr>
          <w:sz w:val="28"/>
          <w:szCs w:val="28"/>
        </w:rPr>
        <w:t xml:space="preserve">Какие воспитательные технологии используются? </w:t>
      </w:r>
    </w:p>
    <w:p w:rsidR="00354020" w:rsidRPr="00612501" w:rsidRDefault="00354020" w:rsidP="00354020">
      <w:pPr>
        <w:pStyle w:val="a8"/>
        <w:numPr>
          <w:ilvl w:val="0"/>
          <w:numId w:val="22"/>
        </w:numPr>
        <w:spacing w:after="0"/>
        <w:jc w:val="both"/>
        <w:rPr>
          <w:sz w:val="28"/>
          <w:szCs w:val="28"/>
        </w:rPr>
      </w:pPr>
      <w:r w:rsidRPr="00612501">
        <w:rPr>
          <w:sz w:val="28"/>
          <w:szCs w:val="28"/>
        </w:rPr>
        <w:t>Какие воспитательные технологии внедрены в этом учебном году?</w:t>
      </w:r>
      <w:r>
        <w:rPr>
          <w:sz w:val="28"/>
          <w:szCs w:val="28"/>
        </w:rPr>
        <w:t>: т</w:t>
      </w:r>
      <w:r w:rsidRPr="008704FD">
        <w:rPr>
          <w:sz w:val="28"/>
          <w:szCs w:val="28"/>
        </w:rPr>
        <w:t>ехнология коллективного творческого воспитания И. П. Иванова.</w:t>
      </w:r>
      <w:r>
        <w:rPr>
          <w:sz w:val="28"/>
          <w:szCs w:val="28"/>
        </w:rPr>
        <w:t>, т</w:t>
      </w:r>
      <w:r w:rsidRPr="008704FD">
        <w:rPr>
          <w:sz w:val="28"/>
          <w:szCs w:val="28"/>
        </w:rPr>
        <w:t>ехнология совместного творческого воспитания.</w:t>
      </w:r>
    </w:p>
    <w:p w:rsidR="00354020" w:rsidRPr="00612501" w:rsidRDefault="00354020" w:rsidP="00354020">
      <w:pPr>
        <w:pStyle w:val="a8"/>
        <w:numPr>
          <w:ilvl w:val="0"/>
          <w:numId w:val="23"/>
        </w:numPr>
        <w:spacing w:after="0"/>
        <w:ind w:left="735" w:hanging="45"/>
        <w:jc w:val="both"/>
        <w:rPr>
          <w:sz w:val="28"/>
          <w:szCs w:val="28"/>
        </w:rPr>
      </w:pPr>
      <w:r w:rsidRPr="00612501">
        <w:rPr>
          <w:sz w:val="28"/>
          <w:szCs w:val="28"/>
        </w:rPr>
        <w:t>Какие инновации внедрены в воспитательный процесс?</w:t>
      </w:r>
      <w:r>
        <w:rPr>
          <w:sz w:val="28"/>
          <w:szCs w:val="28"/>
        </w:rPr>
        <w:t>: создание и реализация общелицейских проектов по направлениям развития личности. В 2013 – 2014 учебном году такими проектами, реализуемыми в течение всего учебного года,  стали  «Малые олимпийские игры», «Символика лицея»</w:t>
      </w:r>
    </w:p>
    <w:p w:rsidR="00354020" w:rsidRPr="008704FD" w:rsidRDefault="00354020" w:rsidP="00354020">
      <w:pPr>
        <w:pStyle w:val="a8"/>
        <w:spacing w:after="0"/>
        <w:jc w:val="center"/>
        <w:rPr>
          <w:b/>
          <w:sz w:val="28"/>
          <w:szCs w:val="28"/>
        </w:rPr>
      </w:pPr>
      <w:r w:rsidRPr="008704FD">
        <w:rPr>
          <w:b/>
          <w:sz w:val="28"/>
          <w:szCs w:val="28"/>
        </w:rPr>
        <w:t>Организация НПК, семинаров (и др. форм), проведение педагогических советов на темы воспитания:</w:t>
      </w:r>
    </w:p>
    <w:p w:rsidR="00354020" w:rsidRPr="008704FD" w:rsidRDefault="00354020" w:rsidP="00354020">
      <w:pPr>
        <w:pStyle w:val="a8"/>
        <w:jc w:val="center"/>
        <w:rPr>
          <w:b/>
          <w:sz w:val="28"/>
          <w:szCs w:val="28"/>
        </w:rPr>
      </w:pPr>
      <w:r w:rsidRPr="008704FD">
        <w:rPr>
          <w:b/>
          <w:sz w:val="28"/>
          <w:szCs w:val="28"/>
        </w:rPr>
        <w:t>План заседаний МО</w:t>
      </w:r>
      <w:r w:rsidRPr="008704FD">
        <w:rPr>
          <w:b/>
        </w:rPr>
        <w:t xml:space="preserve"> </w:t>
      </w:r>
      <w:r w:rsidRPr="008704FD">
        <w:rPr>
          <w:b/>
          <w:sz w:val="28"/>
          <w:szCs w:val="28"/>
        </w:rPr>
        <w:t>классных руководителей МАОУ «Артинский лицей»</w:t>
      </w:r>
    </w:p>
    <w:p w:rsidR="00354020" w:rsidRPr="00F9695D" w:rsidRDefault="00354020" w:rsidP="00354020">
      <w:pPr>
        <w:pStyle w:val="a8"/>
        <w:spacing w:after="0"/>
        <w:jc w:val="both"/>
        <w:rPr>
          <w:b/>
          <w:sz w:val="28"/>
          <w:szCs w:val="28"/>
        </w:rPr>
      </w:pPr>
      <w:r w:rsidRPr="00F9695D">
        <w:rPr>
          <w:b/>
          <w:sz w:val="28"/>
          <w:szCs w:val="28"/>
        </w:rPr>
        <w:t>Заседание 1 – октябрь</w:t>
      </w:r>
    </w:p>
    <w:p w:rsidR="00354020" w:rsidRPr="00F9695D" w:rsidRDefault="00354020" w:rsidP="00354020">
      <w:pPr>
        <w:pStyle w:val="a8"/>
        <w:spacing w:after="0"/>
        <w:jc w:val="both"/>
        <w:rPr>
          <w:sz w:val="28"/>
          <w:szCs w:val="28"/>
        </w:rPr>
      </w:pPr>
      <w:r w:rsidRPr="00F9695D">
        <w:rPr>
          <w:sz w:val="28"/>
          <w:szCs w:val="28"/>
        </w:rPr>
        <w:t>Тема: ШМО классных руководителей: поиск эффективных решений (круглый стол)</w:t>
      </w:r>
    </w:p>
    <w:p w:rsidR="00354020" w:rsidRPr="00F9695D" w:rsidRDefault="00354020" w:rsidP="00354020">
      <w:pPr>
        <w:pStyle w:val="a8"/>
        <w:spacing w:after="0"/>
        <w:jc w:val="both"/>
        <w:rPr>
          <w:sz w:val="28"/>
          <w:szCs w:val="28"/>
        </w:rPr>
      </w:pPr>
      <w:r w:rsidRPr="00F9695D">
        <w:rPr>
          <w:sz w:val="28"/>
          <w:szCs w:val="28"/>
        </w:rPr>
        <w:t>1.Обсуждение, корректировка и согласование плана МО на 2013 – 2014 учебный год</w:t>
      </w:r>
    </w:p>
    <w:p w:rsidR="00354020" w:rsidRPr="00F9695D" w:rsidRDefault="00354020" w:rsidP="00354020">
      <w:pPr>
        <w:pStyle w:val="a8"/>
        <w:spacing w:after="0"/>
        <w:jc w:val="both"/>
        <w:rPr>
          <w:sz w:val="28"/>
          <w:szCs w:val="28"/>
        </w:rPr>
      </w:pPr>
      <w:r w:rsidRPr="00F9695D">
        <w:rPr>
          <w:sz w:val="28"/>
          <w:szCs w:val="28"/>
        </w:rPr>
        <w:t>2.Учимся сотрудничать: работа по темам самообразования</w:t>
      </w:r>
    </w:p>
    <w:p w:rsidR="00354020" w:rsidRPr="00F9695D" w:rsidRDefault="00354020" w:rsidP="00354020">
      <w:pPr>
        <w:pStyle w:val="a8"/>
        <w:spacing w:after="0"/>
        <w:jc w:val="both"/>
        <w:rPr>
          <w:sz w:val="28"/>
          <w:szCs w:val="28"/>
        </w:rPr>
      </w:pPr>
      <w:r w:rsidRPr="00F9695D">
        <w:rPr>
          <w:sz w:val="28"/>
          <w:szCs w:val="28"/>
        </w:rPr>
        <w:t>3.Первичная диагностика уровня классного руководства и затруднений в деятельности (Анкета «Современный классный руководитель»)</w:t>
      </w:r>
    </w:p>
    <w:p w:rsidR="00354020" w:rsidRPr="00F9695D" w:rsidRDefault="00354020" w:rsidP="00354020">
      <w:pPr>
        <w:pStyle w:val="a8"/>
        <w:spacing w:after="0"/>
        <w:jc w:val="both"/>
        <w:rPr>
          <w:sz w:val="28"/>
          <w:szCs w:val="28"/>
        </w:rPr>
      </w:pPr>
      <w:r w:rsidRPr="00F9695D">
        <w:rPr>
          <w:sz w:val="28"/>
          <w:szCs w:val="28"/>
        </w:rPr>
        <w:t>4.Подготовка к педагогическому совету «Панорама деятельности классного руководителя в рамках воспитательной работы школы»</w:t>
      </w:r>
    </w:p>
    <w:p w:rsidR="00354020" w:rsidRPr="00F9695D" w:rsidRDefault="00354020" w:rsidP="00354020">
      <w:pPr>
        <w:pStyle w:val="a8"/>
        <w:spacing w:after="0"/>
        <w:jc w:val="both"/>
        <w:rPr>
          <w:b/>
          <w:sz w:val="28"/>
          <w:szCs w:val="28"/>
        </w:rPr>
      </w:pPr>
      <w:r w:rsidRPr="00F9695D">
        <w:rPr>
          <w:b/>
          <w:sz w:val="28"/>
          <w:szCs w:val="28"/>
        </w:rPr>
        <w:t>Заседание 2 – декабрь</w:t>
      </w:r>
    </w:p>
    <w:p w:rsidR="00354020" w:rsidRPr="00F9695D" w:rsidRDefault="00354020" w:rsidP="00354020">
      <w:pPr>
        <w:pStyle w:val="a8"/>
        <w:spacing w:after="0"/>
        <w:jc w:val="both"/>
        <w:rPr>
          <w:sz w:val="28"/>
          <w:szCs w:val="28"/>
        </w:rPr>
      </w:pPr>
      <w:r w:rsidRPr="00F9695D">
        <w:rPr>
          <w:sz w:val="28"/>
          <w:szCs w:val="28"/>
        </w:rPr>
        <w:t>Тема: Диагностика воспитательного процесса в работе классного руководителя (семинар)</w:t>
      </w:r>
    </w:p>
    <w:p w:rsidR="00354020" w:rsidRPr="00F9695D" w:rsidRDefault="00354020" w:rsidP="00354020">
      <w:pPr>
        <w:pStyle w:val="a8"/>
        <w:spacing w:after="0"/>
        <w:jc w:val="both"/>
        <w:rPr>
          <w:sz w:val="28"/>
          <w:szCs w:val="28"/>
        </w:rPr>
      </w:pPr>
      <w:r w:rsidRPr="00F9695D">
        <w:rPr>
          <w:sz w:val="28"/>
          <w:szCs w:val="28"/>
        </w:rPr>
        <w:t>1.Игра «Круг общения»</w:t>
      </w:r>
    </w:p>
    <w:p w:rsidR="00354020" w:rsidRPr="00F9695D" w:rsidRDefault="00354020" w:rsidP="00354020">
      <w:pPr>
        <w:pStyle w:val="a8"/>
        <w:spacing w:after="0"/>
        <w:jc w:val="both"/>
        <w:rPr>
          <w:sz w:val="28"/>
          <w:szCs w:val="28"/>
        </w:rPr>
      </w:pPr>
      <w:r w:rsidRPr="00F9695D">
        <w:rPr>
          <w:sz w:val="28"/>
          <w:szCs w:val="28"/>
        </w:rPr>
        <w:t>2.Методы диагностики: тест, цветограмма, ранжирование</w:t>
      </w:r>
    </w:p>
    <w:p w:rsidR="00354020" w:rsidRPr="00F9695D" w:rsidRDefault="00354020" w:rsidP="00354020">
      <w:pPr>
        <w:pStyle w:val="a8"/>
        <w:spacing w:after="0"/>
        <w:jc w:val="both"/>
        <w:rPr>
          <w:sz w:val="28"/>
          <w:szCs w:val="28"/>
        </w:rPr>
      </w:pPr>
      <w:r w:rsidRPr="00F9695D">
        <w:rPr>
          <w:sz w:val="28"/>
          <w:szCs w:val="28"/>
        </w:rPr>
        <w:t>3.Инсценировка фрагмента классного часа в форме деловой игры «Лидер»</w:t>
      </w:r>
    </w:p>
    <w:p w:rsidR="00354020" w:rsidRPr="00F9695D" w:rsidRDefault="00354020" w:rsidP="00354020">
      <w:pPr>
        <w:pStyle w:val="a8"/>
        <w:spacing w:after="0"/>
        <w:jc w:val="both"/>
        <w:rPr>
          <w:sz w:val="28"/>
          <w:szCs w:val="28"/>
        </w:rPr>
      </w:pPr>
      <w:r w:rsidRPr="00F9695D">
        <w:rPr>
          <w:sz w:val="28"/>
          <w:szCs w:val="28"/>
        </w:rPr>
        <w:t>4.Анализ семинара</w:t>
      </w:r>
    </w:p>
    <w:p w:rsidR="00354020" w:rsidRPr="00F9695D" w:rsidRDefault="00354020" w:rsidP="00354020">
      <w:pPr>
        <w:pStyle w:val="a8"/>
        <w:spacing w:after="0"/>
        <w:jc w:val="both"/>
        <w:rPr>
          <w:b/>
          <w:sz w:val="28"/>
          <w:szCs w:val="28"/>
        </w:rPr>
      </w:pPr>
      <w:r w:rsidRPr="00F9695D">
        <w:rPr>
          <w:b/>
          <w:sz w:val="28"/>
          <w:szCs w:val="28"/>
        </w:rPr>
        <w:t>Заседание 3 – февраль</w:t>
      </w:r>
    </w:p>
    <w:p w:rsidR="00354020" w:rsidRPr="00F9695D" w:rsidRDefault="00354020" w:rsidP="00354020">
      <w:pPr>
        <w:pStyle w:val="a8"/>
        <w:spacing w:after="0"/>
        <w:jc w:val="both"/>
        <w:rPr>
          <w:sz w:val="28"/>
          <w:szCs w:val="28"/>
        </w:rPr>
      </w:pPr>
      <w:r w:rsidRPr="00F9695D">
        <w:rPr>
          <w:sz w:val="28"/>
          <w:szCs w:val="28"/>
        </w:rPr>
        <w:t>Тема: Формы работы с классом. Личностно-ориентированный классный час: особенности содержания и организации.</w:t>
      </w:r>
    </w:p>
    <w:p w:rsidR="00354020" w:rsidRPr="00F9695D" w:rsidRDefault="00354020" w:rsidP="00354020">
      <w:pPr>
        <w:pStyle w:val="a8"/>
        <w:spacing w:after="0"/>
        <w:jc w:val="both"/>
        <w:rPr>
          <w:sz w:val="28"/>
          <w:szCs w:val="28"/>
        </w:rPr>
      </w:pPr>
      <w:r w:rsidRPr="00F9695D">
        <w:rPr>
          <w:sz w:val="28"/>
          <w:szCs w:val="28"/>
        </w:rPr>
        <w:t>1.Педагогические задачи</w:t>
      </w:r>
    </w:p>
    <w:p w:rsidR="00354020" w:rsidRPr="00F9695D" w:rsidRDefault="00354020" w:rsidP="00354020">
      <w:pPr>
        <w:pStyle w:val="a8"/>
        <w:spacing w:after="0"/>
        <w:jc w:val="both"/>
        <w:rPr>
          <w:sz w:val="28"/>
          <w:szCs w:val="28"/>
        </w:rPr>
      </w:pPr>
      <w:r w:rsidRPr="00F9695D">
        <w:rPr>
          <w:sz w:val="28"/>
          <w:szCs w:val="28"/>
        </w:rPr>
        <w:lastRenderedPageBreak/>
        <w:t>2.Сравнительная характеристика традиционного и личностно-ориентированного классного часа</w:t>
      </w:r>
    </w:p>
    <w:p w:rsidR="00354020" w:rsidRPr="00F9695D" w:rsidRDefault="00354020" w:rsidP="00354020">
      <w:pPr>
        <w:pStyle w:val="a8"/>
        <w:spacing w:after="0"/>
        <w:jc w:val="both"/>
        <w:rPr>
          <w:sz w:val="28"/>
          <w:szCs w:val="28"/>
        </w:rPr>
      </w:pPr>
      <w:r w:rsidRPr="00F9695D">
        <w:rPr>
          <w:sz w:val="28"/>
          <w:szCs w:val="28"/>
        </w:rPr>
        <w:t>3.Технологии подготовки и проведения личностно-ориентированного классного часа</w:t>
      </w:r>
    </w:p>
    <w:p w:rsidR="00354020" w:rsidRPr="00F9695D" w:rsidRDefault="00354020" w:rsidP="00354020">
      <w:pPr>
        <w:pStyle w:val="a8"/>
        <w:spacing w:after="0"/>
        <w:jc w:val="both"/>
        <w:rPr>
          <w:sz w:val="28"/>
          <w:szCs w:val="28"/>
        </w:rPr>
      </w:pPr>
      <w:r w:rsidRPr="00F9695D">
        <w:rPr>
          <w:sz w:val="28"/>
          <w:szCs w:val="28"/>
        </w:rPr>
        <w:t>4.Обмен опытом классных руководителей о проведении классных часов или другой формы работы с классом.</w:t>
      </w:r>
    </w:p>
    <w:p w:rsidR="00354020" w:rsidRPr="00F9695D" w:rsidRDefault="00354020" w:rsidP="00354020">
      <w:pPr>
        <w:pStyle w:val="a8"/>
        <w:spacing w:after="0"/>
        <w:jc w:val="both"/>
        <w:rPr>
          <w:b/>
          <w:sz w:val="28"/>
          <w:szCs w:val="28"/>
        </w:rPr>
      </w:pPr>
      <w:r w:rsidRPr="00F9695D">
        <w:rPr>
          <w:b/>
          <w:sz w:val="28"/>
          <w:szCs w:val="28"/>
        </w:rPr>
        <w:t>Заседание 4  - апрель</w:t>
      </w:r>
    </w:p>
    <w:p w:rsidR="00354020" w:rsidRPr="00F9695D" w:rsidRDefault="00354020" w:rsidP="00354020">
      <w:pPr>
        <w:pStyle w:val="a8"/>
        <w:spacing w:after="0"/>
        <w:jc w:val="both"/>
        <w:rPr>
          <w:sz w:val="28"/>
          <w:szCs w:val="28"/>
        </w:rPr>
      </w:pPr>
      <w:r w:rsidRPr="00F9695D">
        <w:rPr>
          <w:sz w:val="28"/>
          <w:szCs w:val="28"/>
        </w:rPr>
        <w:t>Тема: Взаимодействие семьи и школы по формированию нравственной культуры ребенка (круглый стол)</w:t>
      </w:r>
    </w:p>
    <w:p w:rsidR="00354020" w:rsidRPr="00F9695D" w:rsidRDefault="00354020" w:rsidP="00354020">
      <w:pPr>
        <w:pStyle w:val="a8"/>
        <w:spacing w:after="0"/>
        <w:jc w:val="both"/>
        <w:rPr>
          <w:sz w:val="28"/>
          <w:szCs w:val="28"/>
        </w:rPr>
      </w:pPr>
      <w:r w:rsidRPr="00F9695D">
        <w:rPr>
          <w:sz w:val="28"/>
          <w:szCs w:val="28"/>
        </w:rPr>
        <w:t>1.Теоретическая часть.</w:t>
      </w:r>
    </w:p>
    <w:p w:rsidR="00354020" w:rsidRPr="00F9695D" w:rsidRDefault="00354020" w:rsidP="00354020">
      <w:pPr>
        <w:pStyle w:val="a8"/>
        <w:spacing w:after="0"/>
        <w:jc w:val="both"/>
        <w:rPr>
          <w:sz w:val="28"/>
          <w:szCs w:val="28"/>
        </w:rPr>
      </w:pPr>
      <w:r w:rsidRPr="00F9695D">
        <w:rPr>
          <w:sz w:val="28"/>
          <w:szCs w:val="28"/>
        </w:rPr>
        <w:t>Нравственные аспекты воспитания детей в семье и школе</w:t>
      </w:r>
    </w:p>
    <w:p w:rsidR="00354020" w:rsidRPr="00F9695D" w:rsidRDefault="00354020" w:rsidP="00354020">
      <w:pPr>
        <w:pStyle w:val="a8"/>
        <w:spacing w:after="0"/>
        <w:jc w:val="both"/>
        <w:rPr>
          <w:sz w:val="28"/>
          <w:szCs w:val="28"/>
        </w:rPr>
      </w:pPr>
      <w:r w:rsidRPr="00F9695D">
        <w:rPr>
          <w:sz w:val="28"/>
          <w:szCs w:val="28"/>
        </w:rPr>
        <w:t>2.Практическая часть.</w:t>
      </w:r>
    </w:p>
    <w:p w:rsidR="00354020" w:rsidRPr="00F9695D" w:rsidRDefault="00354020" w:rsidP="00354020">
      <w:pPr>
        <w:pStyle w:val="a8"/>
        <w:spacing w:after="0"/>
        <w:jc w:val="both"/>
        <w:rPr>
          <w:sz w:val="28"/>
          <w:szCs w:val="28"/>
        </w:rPr>
      </w:pPr>
      <w:r w:rsidRPr="00F9695D">
        <w:rPr>
          <w:sz w:val="28"/>
          <w:szCs w:val="28"/>
        </w:rPr>
        <w:t>Формы взаимодействия семьи и школы, способствующие формированию  нравственных качеств личности учащихся:</w:t>
      </w:r>
    </w:p>
    <w:p w:rsidR="00354020" w:rsidRPr="00F9695D" w:rsidRDefault="00354020" w:rsidP="00354020">
      <w:pPr>
        <w:pStyle w:val="a8"/>
        <w:spacing w:after="0"/>
        <w:jc w:val="both"/>
        <w:rPr>
          <w:sz w:val="28"/>
          <w:szCs w:val="28"/>
        </w:rPr>
      </w:pPr>
      <w:r w:rsidRPr="00F9695D">
        <w:rPr>
          <w:sz w:val="28"/>
          <w:szCs w:val="28"/>
        </w:rPr>
        <w:t>-творческие конкурсы</w:t>
      </w:r>
    </w:p>
    <w:p w:rsidR="00354020" w:rsidRPr="00F9695D" w:rsidRDefault="00354020" w:rsidP="00354020">
      <w:pPr>
        <w:pStyle w:val="a8"/>
        <w:spacing w:after="0"/>
        <w:jc w:val="both"/>
        <w:rPr>
          <w:sz w:val="28"/>
          <w:szCs w:val="28"/>
        </w:rPr>
      </w:pPr>
      <w:r w:rsidRPr="00F9695D">
        <w:rPr>
          <w:sz w:val="28"/>
          <w:szCs w:val="28"/>
        </w:rPr>
        <w:t>-диагностирование</w:t>
      </w:r>
    </w:p>
    <w:p w:rsidR="00354020" w:rsidRPr="00F9695D" w:rsidRDefault="00354020" w:rsidP="00354020">
      <w:pPr>
        <w:pStyle w:val="a8"/>
        <w:spacing w:after="0"/>
        <w:jc w:val="both"/>
        <w:rPr>
          <w:sz w:val="28"/>
          <w:szCs w:val="28"/>
        </w:rPr>
      </w:pPr>
      <w:r w:rsidRPr="00F9695D">
        <w:rPr>
          <w:sz w:val="28"/>
          <w:szCs w:val="28"/>
        </w:rPr>
        <w:t>-ролевые игры</w:t>
      </w:r>
    </w:p>
    <w:p w:rsidR="00354020" w:rsidRPr="00612501" w:rsidRDefault="00354020" w:rsidP="00354020">
      <w:pPr>
        <w:pStyle w:val="a8"/>
        <w:spacing w:after="0"/>
        <w:jc w:val="both"/>
        <w:rPr>
          <w:sz w:val="28"/>
          <w:szCs w:val="28"/>
        </w:rPr>
      </w:pPr>
      <w:r w:rsidRPr="00F9695D">
        <w:rPr>
          <w:sz w:val="28"/>
          <w:szCs w:val="28"/>
        </w:rPr>
        <w:t>-составление памяток</w:t>
      </w:r>
    </w:p>
    <w:p w:rsidR="00354020" w:rsidRPr="00612501" w:rsidRDefault="00354020" w:rsidP="00354020">
      <w:pPr>
        <w:pStyle w:val="a8"/>
        <w:numPr>
          <w:ilvl w:val="0"/>
          <w:numId w:val="24"/>
        </w:numPr>
        <w:spacing w:after="0"/>
        <w:jc w:val="both"/>
        <w:rPr>
          <w:sz w:val="28"/>
          <w:szCs w:val="28"/>
        </w:rPr>
      </w:pPr>
      <w:r w:rsidRPr="00612501">
        <w:rPr>
          <w:sz w:val="28"/>
          <w:szCs w:val="28"/>
        </w:rPr>
        <w:t>Распространение и обобщение ППО:__________________________________________</w:t>
      </w:r>
    </w:p>
    <w:p w:rsidR="00354020" w:rsidRPr="00612501" w:rsidRDefault="00354020" w:rsidP="00354020">
      <w:pPr>
        <w:pStyle w:val="a8"/>
        <w:spacing w:after="0"/>
        <w:jc w:val="both"/>
        <w:rPr>
          <w:sz w:val="28"/>
          <w:szCs w:val="28"/>
        </w:rPr>
      </w:pPr>
      <w:r w:rsidRPr="00F9695D">
        <w:rPr>
          <w:b/>
          <w:sz w:val="28"/>
          <w:szCs w:val="28"/>
        </w:rPr>
        <w:t xml:space="preserve">--Чей опыт был обобщен на уровне ОУ? (ФИО педагога, тема обобщения): </w:t>
      </w:r>
      <w:r>
        <w:rPr>
          <w:sz w:val="28"/>
          <w:szCs w:val="28"/>
        </w:rPr>
        <w:t>на уровне ОУ был обобщен опыт классных руководителей начальной школы по мониторингу уровня сформированности личностных УУД.</w:t>
      </w:r>
      <w:r w:rsidRPr="00612501">
        <w:rPr>
          <w:sz w:val="28"/>
          <w:szCs w:val="28"/>
        </w:rPr>
        <w:t xml:space="preserve"> </w:t>
      </w:r>
    </w:p>
    <w:p w:rsidR="00354020" w:rsidRPr="00612501" w:rsidRDefault="00354020" w:rsidP="00354020">
      <w:pPr>
        <w:pStyle w:val="a8"/>
        <w:spacing w:after="0"/>
        <w:ind w:right="80"/>
        <w:jc w:val="both"/>
        <w:rPr>
          <w:sz w:val="28"/>
          <w:szCs w:val="28"/>
        </w:rPr>
      </w:pPr>
      <w:r w:rsidRPr="00612501">
        <w:rPr>
          <w:sz w:val="28"/>
          <w:szCs w:val="28"/>
        </w:rPr>
        <w:t>--Чей опыт предлагается обобщить на уровне района, города? (ФИО педагога, тема обобщения)</w:t>
      </w:r>
    </w:p>
    <w:p w:rsidR="00354020" w:rsidRPr="00612501" w:rsidRDefault="00354020" w:rsidP="00354020">
      <w:pPr>
        <w:pStyle w:val="aa"/>
        <w:numPr>
          <w:ilvl w:val="0"/>
          <w:numId w:val="25"/>
        </w:numPr>
        <w:spacing w:after="283"/>
        <w:jc w:val="both"/>
        <w:rPr>
          <w:sz w:val="28"/>
          <w:szCs w:val="28"/>
        </w:rPr>
      </w:pPr>
      <w:r w:rsidRPr="00612501">
        <w:rPr>
          <w:sz w:val="28"/>
          <w:szCs w:val="28"/>
        </w:rPr>
        <w:t>Участие в профессиональных конкурсах:</w:t>
      </w:r>
    </w:p>
    <w:tbl>
      <w:tblPr>
        <w:tblW w:w="151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68"/>
        <w:gridCol w:w="4515"/>
        <w:gridCol w:w="3791"/>
        <w:gridCol w:w="3813"/>
      </w:tblGrid>
      <w:tr w:rsidR="00354020" w:rsidRPr="00CB6AB0" w:rsidTr="00807418">
        <w:trPr>
          <w:trHeight w:val="1305"/>
        </w:trPr>
        <w:tc>
          <w:tcPr>
            <w:tcW w:w="3068" w:type="dxa"/>
            <w:shd w:val="clear" w:color="auto" w:fill="auto"/>
          </w:tcPr>
          <w:p w:rsidR="00354020" w:rsidRPr="00CB6AB0" w:rsidRDefault="00354020" w:rsidP="00807418">
            <w:pPr>
              <w:pStyle w:val="aa"/>
              <w:snapToGrid w:val="0"/>
              <w:jc w:val="both"/>
              <w:rPr>
                <w:b/>
                <w:bCs/>
                <w:sz w:val="28"/>
                <w:szCs w:val="28"/>
              </w:rPr>
            </w:pPr>
            <w:r w:rsidRPr="00CB6AB0">
              <w:rPr>
                <w:b/>
                <w:bCs/>
                <w:sz w:val="28"/>
                <w:szCs w:val="28"/>
              </w:rPr>
              <w:t xml:space="preserve">ФИО учителя </w:t>
            </w:r>
          </w:p>
        </w:tc>
        <w:tc>
          <w:tcPr>
            <w:tcW w:w="4515" w:type="dxa"/>
            <w:shd w:val="clear" w:color="auto" w:fill="auto"/>
          </w:tcPr>
          <w:p w:rsidR="00354020" w:rsidRPr="00CB6AB0" w:rsidRDefault="00354020" w:rsidP="00807418">
            <w:pPr>
              <w:pStyle w:val="aa"/>
              <w:snapToGrid w:val="0"/>
              <w:jc w:val="both"/>
              <w:rPr>
                <w:b/>
                <w:bCs/>
                <w:sz w:val="28"/>
                <w:szCs w:val="28"/>
              </w:rPr>
            </w:pPr>
            <w:r w:rsidRPr="00CB6AB0">
              <w:rPr>
                <w:b/>
                <w:bCs/>
                <w:sz w:val="28"/>
                <w:szCs w:val="28"/>
              </w:rPr>
              <w:t>Название конкурса</w:t>
            </w:r>
          </w:p>
        </w:tc>
        <w:tc>
          <w:tcPr>
            <w:tcW w:w="3791" w:type="dxa"/>
            <w:shd w:val="clear" w:color="auto" w:fill="auto"/>
          </w:tcPr>
          <w:p w:rsidR="00354020" w:rsidRPr="00CB6AB0" w:rsidRDefault="00354020" w:rsidP="00807418">
            <w:pPr>
              <w:pStyle w:val="aa"/>
              <w:snapToGrid w:val="0"/>
              <w:jc w:val="both"/>
              <w:rPr>
                <w:b/>
                <w:bCs/>
                <w:sz w:val="28"/>
                <w:szCs w:val="28"/>
              </w:rPr>
            </w:pPr>
            <w:r w:rsidRPr="00CB6AB0">
              <w:rPr>
                <w:b/>
                <w:bCs/>
                <w:sz w:val="28"/>
                <w:szCs w:val="28"/>
              </w:rPr>
              <w:t>Уровень</w:t>
            </w:r>
          </w:p>
        </w:tc>
        <w:tc>
          <w:tcPr>
            <w:tcW w:w="3813" w:type="dxa"/>
            <w:shd w:val="clear" w:color="auto" w:fill="auto"/>
          </w:tcPr>
          <w:p w:rsidR="00354020" w:rsidRPr="00CB6AB0" w:rsidRDefault="00354020" w:rsidP="00807418">
            <w:pPr>
              <w:pStyle w:val="aa"/>
              <w:snapToGrid w:val="0"/>
              <w:jc w:val="both"/>
              <w:rPr>
                <w:b/>
                <w:bCs/>
                <w:sz w:val="28"/>
                <w:szCs w:val="28"/>
              </w:rPr>
            </w:pPr>
            <w:r w:rsidRPr="00CB6AB0">
              <w:rPr>
                <w:b/>
                <w:bCs/>
                <w:sz w:val="28"/>
                <w:szCs w:val="28"/>
              </w:rPr>
              <w:t>Результат</w:t>
            </w:r>
          </w:p>
        </w:tc>
      </w:tr>
      <w:tr w:rsidR="00354020" w:rsidRPr="00CB6AB0" w:rsidTr="00807418">
        <w:trPr>
          <w:trHeight w:val="652"/>
        </w:trPr>
        <w:tc>
          <w:tcPr>
            <w:tcW w:w="3068" w:type="dxa"/>
            <w:shd w:val="clear" w:color="auto" w:fill="auto"/>
          </w:tcPr>
          <w:p w:rsidR="00354020" w:rsidRPr="00CB6AB0" w:rsidRDefault="00354020" w:rsidP="00807418">
            <w:pPr>
              <w:pStyle w:val="aa"/>
              <w:snapToGrid w:val="0"/>
              <w:jc w:val="both"/>
              <w:rPr>
                <w:sz w:val="28"/>
                <w:szCs w:val="28"/>
              </w:rPr>
            </w:pPr>
            <w:r w:rsidRPr="00CB6AB0">
              <w:rPr>
                <w:sz w:val="28"/>
                <w:szCs w:val="28"/>
              </w:rPr>
              <w:t>Пономарева Н.В.</w:t>
            </w:r>
          </w:p>
        </w:tc>
        <w:tc>
          <w:tcPr>
            <w:tcW w:w="4515" w:type="dxa"/>
            <w:shd w:val="clear" w:color="auto" w:fill="auto"/>
          </w:tcPr>
          <w:p w:rsidR="00354020" w:rsidRPr="00CB6AB0" w:rsidRDefault="00354020" w:rsidP="00807418">
            <w:pPr>
              <w:pStyle w:val="aa"/>
              <w:snapToGrid w:val="0"/>
              <w:jc w:val="both"/>
              <w:rPr>
                <w:sz w:val="28"/>
                <w:szCs w:val="28"/>
              </w:rPr>
            </w:pPr>
            <w:r w:rsidRPr="00CB6AB0">
              <w:rPr>
                <w:sz w:val="28"/>
                <w:szCs w:val="28"/>
              </w:rPr>
              <w:t>«Учитель года»</w:t>
            </w:r>
          </w:p>
        </w:tc>
        <w:tc>
          <w:tcPr>
            <w:tcW w:w="3791" w:type="dxa"/>
            <w:shd w:val="clear" w:color="auto" w:fill="auto"/>
          </w:tcPr>
          <w:p w:rsidR="00354020" w:rsidRPr="00CB6AB0" w:rsidRDefault="00354020" w:rsidP="00807418">
            <w:pPr>
              <w:pStyle w:val="aa"/>
              <w:snapToGrid w:val="0"/>
              <w:jc w:val="both"/>
              <w:rPr>
                <w:sz w:val="28"/>
                <w:szCs w:val="28"/>
              </w:rPr>
            </w:pPr>
            <w:r w:rsidRPr="00CB6AB0">
              <w:rPr>
                <w:sz w:val="28"/>
                <w:szCs w:val="28"/>
              </w:rPr>
              <w:t xml:space="preserve">Муниципальный </w:t>
            </w:r>
          </w:p>
        </w:tc>
        <w:tc>
          <w:tcPr>
            <w:tcW w:w="3813" w:type="dxa"/>
            <w:shd w:val="clear" w:color="auto" w:fill="auto"/>
          </w:tcPr>
          <w:p w:rsidR="00354020" w:rsidRPr="00CB6AB0" w:rsidRDefault="00354020" w:rsidP="00807418">
            <w:pPr>
              <w:pStyle w:val="aa"/>
              <w:snapToGrid w:val="0"/>
              <w:jc w:val="both"/>
              <w:rPr>
                <w:sz w:val="28"/>
                <w:szCs w:val="28"/>
              </w:rPr>
            </w:pPr>
            <w:r w:rsidRPr="00CB6AB0">
              <w:rPr>
                <w:sz w:val="28"/>
                <w:szCs w:val="28"/>
              </w:rPr>
              <w:t>1 место</w:t>
            </w:r>
          </w:p>
          <w:p w:rsidR="00354020" w:rsidRPr="00CB6AB0" w:rsidRDefault="00354020" w:rsidP="00807418">
            <w:pPr>
              <w:pStyle w:val="aa"/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354020" w:rsidRPr="00CB6AB0" w:rsidTr="00807418">
        <w:trPr>
          <w:trHeight w:val="652"/>
        </w:trPr>
        <w:tc>
          <w:tcPr>
            <w:tcW w:w="3068" w:type="dxa"/>
            <w:shd w:val="clear" w:color="auto" w:fill="auto"/>
          </w:tcPr>
          <w:p w:rsidR="00354020" w:rsidRPr="00CB6AB0" w:rsidRDefault="00354020" w:rsidP="00807418">
            <w:pPr>
              <w:pStyle w:val="aa"/>
              <w:snapToGrid w:val="0"/>
              <w:jc w:val="both"/>
              <w:rPr>
                <w:sz w:val="28"/>
                <w:szCs w:val="28"/>
              </w:rPr>
            </w:pPr>
            <w:r w:rsidRPr="00CB6AB0">
              <w:rPr>
                <w:sz w:val="28"/>
                <w:szCs w:val="28"/>
              </w:rPr>
              <w:t>Кашина Г.Г.</w:t>
            </w:r>
          </w:p>
        </w:tc>
        <w:tc>
          <w:tcPr>
            <w:tcW w:w="4515" w:type="dxa"/>
            <w:shd w:val="clear" w:color="auto" w:fill="auto"/>
          </w:tcPr>
          <w:p w:rsidR="00354020" w:rsidRPr="00CB6AB0" w:rsidRDefault="00354020" w:rsidP="00807418">
            <w:pPr>
              <w:pStyle w:val="aa"/>
              <w:snapToGrid w:val="0"/>
              <w:jc w:val="both"/>
              <w:rPr>
                <w:sz w:val="28"/>
                <w:szCs w:val="28"/>
              </w:rPr>
            </w:pPr>
            <w:r w:rsidRPr="00CB6AB0">
              <w:rPr>
                <w:sz w:val="28"/>
                <w:szCs w:val="28"/>
              </w:rPr>
              <w:t>«Учитель года»</w:t>
            </w:r>
          </w:p>
          <w:p w:rsidR="00354020" w:rsidRPr="00CB6AB0" w:rsidRDefault="00354020" w:rsidP="00807418">
            <w:pPr>
              <w:pStyle w:val="aa"/>
              <w:snapToGrid w:val="0"/>
              <w:jc w:val="both"/>
              <w:rPr>
                <w:sz w:val="28"/>
                <w:szCs w:val="28"/>
              </w:rPr>
            </w:pPr>
            <w:r w:rsidRPr="00CB6AB0">
              <w:rPr>
                <w:sz w:val="28"/>
                <w:szCs w:val="28"/>
              </w:rPr>
              <w:t>«Лучший учитель сельской местности»</w:t>
            </w:r>
          </w:p>
          <w:p w:rsidR="00354020" w:rsidRPr="00CB6AB0" w:rsidRDefault="00354020" w:rsidP="00807418">
            <w:pPr>
              <w:pStyle w:val="aa"/>
              <w:snapToGrid w:val="0"/>
              <w:jc w:val="both"/>
              <w:rPr>
                <w:sz w:val="28"/>
                <w:szCs w:val="28"/>
              </w:rPr>
            </w:pPr>
            <w:r w:rsidRPr="00CB6AB0">
              <w:rPr>
                <w:sz w:val="28"/>
                <w:szCs w:val="28"/>
              </w:rPr>
              <w:t>«Учитель года Свердловской области»</w:t>
            </w:r>
          </w:p>
        </w:tc>
        <w:tc>
          <w:tcPr>
            <w:tcW w:w="3791" w:type="dxa"/>
            <w:shd w:val="clear" w:color="auto" w:fill="auto"/>
          </w:tcPr>
          <w:p w:rsidR="00354020" w:rsidRPr="00CB6AB0" w:rsidRDefault="00354020" w:rsidP="00807418">
            <w:pPr>
              <w:pStyle w:val="aa"/>
              <w:snapToGrid w:val="0"/>
              <w:jc w:val="both"/>
              <w:rPr>
                <w:sz w:val="28"/>
                <w:szCs w:val="28"/>
              </w:rPr>
            </w:pPr>
            <w:r w:rsidRPr="00CB6AB0">
              <w:rPr>
                <w:sz w:val="28"/>
                <w:szCs w:val="28"/>
              </w:rPr>
              <w:t xml:space="preserve">Муниципальный </w:t>
            </w:r>
          </w:p>
          <w:p w:rsidR="00354020" w:rsidRPr="00CB6AB0" w:rsidRDefault="00354020" w:rsidP="00807418">
            <w:pPr>
              <w:pStyle w:val="aa"/>
              <w:snapToGrid w:val="0"/>
              <w:jc w:val="both"/>
              <w:rPr>
                <w:sz w:val="28"/>
                <w:szCs w:val="28"/>
              </w:rPr>
            </w:pPr>
            <w:r w:rsidRPr="00CB6AB0">
              <w:rPr>
                <w:sz w:val="28"/>
                <w:szCs w:val="28"/>
              </w:rPr>
              <w:t xml:space="preserve">Областной </w:t>
            </w:r>
          </w:p>
          <w:p w:rsidR="00354020" w:rsidRPr="00CB6AB0" w:rsidRDefault="00354020" w:rsidP="00807418">
            <w:pPr>
              <w:pStyle w:val="aa"/>
              <w:snapToGrid w:val="0"/>
              <w:jc w:val="both"/>
              <w:rPr>
                <w:sz w:val="28"/>
                <w:szCs w:val="28"/>
              </w:rPr>
            </w:pPr>
          </w:p>
          <w:p w:rsidR="00354020" w:rsidRPr="00CB6AB0" w:rsidRDefault="00354020" w:rsidP="00807418">
            <w:pPr>
              <w:pStyle w:val="aa"/>
              <w:snapToGrid w:val="0"/>
              <w:jc w:val="both"/>
              <w:rPr>
                <w:sz w:val="28"/>
                <w:szCs w:val="28"/>
              </w:rPr>
            </w:pPr>
            <w:r w:rsidRPr="00CB6AB0">
              <w:rPr>
                <w:sz w:val="28"/>
                <w:szCs w:val="28"/>
              </w:rPr>
              <w:t xml:space="preserve">Областной </w:t>
            </w:r>
          </w:p>
        </w:tc>
        <w:tc>
          <w:tcPr>
            <w:tcW w:w="3813" w:type="dxa"/>
            <w:shd w:val="clear" w:color="auto" w:fill="auto"/>
          </w:tcPr>
          <w:p w:rsidR="00354020" w:rsidRPr="00CB6AB0" w:rsidRDefault="00354020" w:rsidP="00807418">
            <w:pPr>
              <w:pStyle w:val="aa"/>
              <w:snapToGrid w:val="0"/>
              <w:jc w:val="both"/>
              <w:rPr>
                <w:sz w:val="28"/>
                <w:szCs w:val="28"/>
              </w:rPr>
            </w:pPr>
            <w:r w:rsidRPr="00CB6AB0">
              <w:rPr>
                <w:sz w:val="28"/>
                <w:szCs w:val="28"/>
              </w:rPr>
              <w:t>2 место</w:t>
            </w:r>
          </w:p>
          <w:p w:rsidR="00354020" w:rsidRPr="00CB6AB0" w:rsidRDefault="00354020" w:rsidP="00807418">
            <w:pPr>
              <w:pStyle w:val="aa"/>
              <w:snapToGrid w:val="0"/>
              <w:jc w:val="both"/>
              <w:rPr>
                <w:sz w:val="28"/>
                <w:szCs w:val="28"/>
              </w:rPr>
            </w:pPr>
            <w:r w:rsidRPr="00CB6AB0">
              <w:rPr>
                <w:sz w:val="28"/>
                <w:szCs w:val="28"/>
              </w:rPr>
              <w:t xml:space="preserve">Участие </w:t>
            </w:r>
          </w:p>
          <w:p w:rsidR="00354020" w:rsidRPr="00CB6AB0" w:rsidRDefault="00354020" w:rsidP="00807418">
            <w:pPr>
              <w:pStyle w:val="aa"/>
              <w:snapToGrid w:val="0"/>
              <w:jc w:val="both"/>
              <w:rPr>
                <w:sz w:val="28"/>
                <w:szCs w:val="28"/>
              </w:rPr>
            </w:pPr>
          </w:p>
          <w:p w:rsidR="00354020" w:rsidRPr="00CB6AB0" w:rsidRDefault="00354020" w:rsidP="00807418">
            <w:pPr>
              <w:pStyle w:val="aa"/>
              <w:snapToGrid w:val="0"/>
              <w:jc w:val="both"/>
              <w:rPr>
                <w:sz w:val="28"/>
                <w:szCs w:val="28"/>
              </w:rPr>
            </w:pPr>
            <w:r w:rsidRPr="00CB6AB0">
              <w:rPr>
                <w:sz w:val="28"/>
                <w:szCs w:val="28"/>
              </w:rPr>
              <w:t xml:space="preserve">Участие </w:t>
            </w:r>
          </w:p>
          <w:p w:rsidR="00354020" w:rsidRPr="00CB6AB0" w:rsidRDefault="00354020" w:rsidP="00807418">
            <w:pPr>
              <w:pStyle w:val="aa"/>
              <w:snapToGrid w:val="0"/>
              <w:jc w:val="both"/>
              <w:rPr>
                <w:sz w:val="28"/>
                <w:szCs w:val="28"/>
              </w:rPr>
            </w:pPr>
          </w:p>
        </w:tc>
      </w:tr>
    </w:tbl>
    <w:p w:rsidR="00354020" w:rsidRPr="00612501" w:rsidRDefault="00354020" w:rsidP="00354020">
      <w:pPr>
        <w:pStyle w:val="a8"/>
        <w:spacing w:after="0"/>
        <w:ind w:right="80"/>
        <w:jc w:val="both"/>
        <w:rPr>
          <w:sz w:val="28"/>
          <w:szCs w:val="28"/>
        </w:rPr>
      </w:pPr>
    </w:p>
    <w:p w:rsidR="00354020" w:rsidRPr="00B031FA" w:rsidRDefault="00354020" w:rsidP="00354020">
      <w:pPr>
        <w:pStyle w:val="a8"/>
        <w:spacing w:after="0"/>
        <w:jc w:val="both"/>
        <w:rPr>
          <w:b/>
          <w:sz w:val="28"/>
          <w:szCs w:val="28"/>
        </w:rPr>
      </w:pPr>
      <w:r w:rsidRPr="00B031FA">
        <w:rPr>
          <w:b/>
          <w:sz w:val="28"/>
          <w:szCs w:val="28"/>
        </w:rPr>
        <w:lastRenderedPageBreak/>
        <w:t xml:space="preserve">Формы внутришкольного контроля организации воспитательной деятельности: </w:t>
      </w:r>
    </w:p>
    <w:p w:rsidR="00354020" w:rsidRPr="00B031FA" w:rsidRDefault="00354020" w:rsidP="00354020">
      <w:pPr>
        <w:pStyle w:val="a8"/>
        <w:spacing w:after="0"/>
        <w:jc w:val="both"/>
        <w:rPr>
          <w:sz w:val="28"/>
          <w:szCs w:val="28"/>
        </w:rPr>
      </w:pPr>
      <w:bookmarkStart w:id="1" w:name="bookmark11"/>
      <w:bookmarkEnd w:id="1"/>
      <w:r w:rsidRPr="00B031FA">
        <w:rPr>
          <w:sz w:val="28"/>
          <w:szCs w:val="28"/>
        </w:rPr>
        <w:t xml:space="preserve">- административный </w:t>
      </w:r>
    </w:p>
    <w:p w:rsidR="00354020" w:rsidRPr="00B031FA" w:rsidRDefault="00354020" w:rsidP="00354020">
      <w:pPr>
        <w:pStyle w:val="a8"/>
        <w:spacing w:after="0"/>
        <w:jc w:val="both"/>
        <w:rPr>
          <w:sz w:val="28"/>
          <w:szCs w:val="28"/>
        </w:rPr>
      </w:pPr>
      <w:r w:rsidRPr="00B031FA">
        <w:rPr>
          <w:sz w:val="28"/>
          <w:szCs w:val="28"/>
        </w:rPr>
        <w:t>- взаимоконтроль;</w:t>
      </w:r>
    </w:p>
    <w:p w:rsidR="00354020" w:rsidRPr="00B031FA" w:rsidRDefault="00354020" w:rsidP="00354020">
      <w:pPr>
        <w:pStyle w:val="a8"/>
        <w:spacing w:after="0"/>
        <w:jc w:val="both"/>
        <w:rPr>
          <w:sz w:val="28"/>
          <w:szCs w:val="28"/>
        </w:rPr>
      </w:pPr>
      <w:r w:rsidRPr="00B031FA">
        <w:rPr>
          <w:sz w:val="28"/>
          <w:szCs w:val="28"/>
        </w:rPr>
        <w:t xml:space="preserve">- самоконтроль </w:t>
      </w:r>
    </w:p>
    <w:p w:rsidR="00354020" w:rsidRPr="00B031FA" w:rsidRDefault="00354020" w:rsidP="00354020">
      <w:pPr>
        <w:pStyle w:val="a8"/>
        <w:spacing w:after="0"/>
        <w:jc w:val="both"/>
        <w:rPr>
          <w:sz w:val="28"/>
          <w:szCs w:val="28"/>
        </w:rPr>
      </w:pPr>
      <w:r w:rsidRPr="00B031FA">
        <w:rPr>
          <w:sz w:val="28"/>
          <w:szCs w:val="28"/>
        </w:rPr>
        <w:t>Эти формы инспектирования подразделяются на:</w:t>
      </w:r>
    </w:p>
    <w:p w:rsidR="00354020" w:rsidRDefault="00354020" w:rsidP="00354020">
      <w:pPr>
        <w:pStyle w:val="a8"/>
        <w:spacing w:after="0"/>
        <w:jc w:val="both"/>
        <w:rPr>
          <w:sz w:val="28"/>
          <w:szCs w:val="28"/>
        </w:rPr>
      </w:pPr>
      <w:r w:rsidRPr="00B031FA">
        <w:rPr>
          <w:sz w:val="28"/>
          <w:szCs w:val="28"/>
        </w:rPr>
        <w:t>•</w:t>
      </w:r>
      <w:r w:rsidRPr="00B031FA">
        <w:rPr>
          <w:sz w:val="28"/>
          <w:szCs w:val="28"/>
        </w:rPr>
        <w:tab/>
        <w:t>классно-обобщающий контроль. В наше</w:t>
      </w:r>
      <w:r>
        <w:rPr>
          <w:sz w:val="28"/>
          <w:szCs w:val="28"/>
        </w:rPr>
        <w:t>м</w:t>
      </w:r>
      <w:r w:rsidRPr="00B031FA">
        <w:rPr>
          <w:sz w:val="28"/>
          <w:szCs w:val="28"/>
        </w:rPr>
        <w:t xml:space="preserve"> </w:t>
      </w:r>
      <w:r>
        <w:rPr>
          <w:sz w:val="28"/>
          <w:szCs w:val="28"/>
        </w:rPr>
        <w:t>ОУ эта форма кон</w:t>
      </w:r>
      <w:r w:rsidRPr="00B031FA">
        <w:rPr>
          <w:sz w:val="28"/>
          <w:szCs w:val="28"/>
        </w:rPr>
        <w:t>троля применяется традиционно в 1, 5 к</w:t>
      </w:r>
      <w:r>
        <w:rPr>
          <w:sz w:val="28"/>
          <w:szCs w:val="28"/>
        </w:rPr>
        <w:t>лассах. Изучается поведение уча</w:t>
      </w:r>
      <w:r w:rsidRPr="00B031FA">
        <w:rPr>
          <w:sz w:val="28"/>
          <w:szCs w:val="28"/>
        </w:rPr>
        <w:t>щихся в школе, их активность на урока</w:t>
      </w:r>
      <w:r>
        <w:rPr>
          <w:sz w:val="28"/>
          <w:szCs w:val="28"/>
        </w:rPr>
        <w:t>х, взаимоотношения ученик – учи</w:t>
      </w:r>
      <w:r w:rsidRPr="00B031FA">
        <w:rPr>
          <w:sz w:val="28"/>
          <w:szCs w:val="28"/>
        </w:rPr>
        <w:t xml:space="preserve">тель - родитель- школа, проверяется освоение стандартов </w:t>
      </w:r>
      <w:r>
        <w:rPr>
          <w:sz w:val="28"/>
          <w:szCs w:val="28"/>
        </w:rPr>
        <w:t>за курс началь</w:t>
      </w:r>
      <w:r w:rsidRPr="00B031FA">
        <w:rPr>
          <w:sz w:val="28"/>
          <w:szCs w:val="28"/>
        </w:rPr>
        <w:t xml:space="preserve">ной школы (5 класс), уровень развития (1 класс) и т.д. </w:t>
      </w:r>
    </w:p>
    <w:p w:rsidR="00354020" w:rsidRPr="00B031FA" w:rsidRDefault="00354020" w:rsidP="00354020">
      <w:pPr>
        <w:pStyle w:val="a8"/>
        <w:spacing w:after="0"/>
        <w:jc w:val="both"/>
        <w:rPr>
          <w:sz w:val="28"/>
          <w:szCs w:val="28"/>
        </w:rPr>
      </w:pPr>
      <w:r w:rsidRPr="00B031FA">
        <w:rPr>
          <w:sz w:val="28"/>
          <w:szCs w:val="28"/>
        </w:rPr>
        <w:t>•</w:t>
      </w:r>
      <w:r w:rsidRPr="00B031FA">
        <w:rPr>
          <w:sz w:val="28"/>
          <w:szCs w:val="28"/>
        </w:rPr>
        <w:tab/>
        <w:t>фронтальный или предметный ко</w:t>
      </w:r>
      <w:r>
        <w:rPr>
          <w:sz w:val="28"/>
          <w:szCs w:val="28"/>
        </w:rPr>
        <w:t>нтроль – изучение состояния пре</w:t>
      </w:r>
      <w:r w:rsidRPr="00B031FA">
        <w:rPr>
          <w:sz w:val="28"/>
          <w:szCs w:val="28"/>
        </w:rPr>
        <w:t>подавания какого-либо предмета по причине очень низкого или высокого качества знаний, или нового предмета, или работы классного руководите</w:t>
      </w:r>
      <w:r>
        <w:rPr>
          <w:sz w:val="28"/>
          <w:szCs w:val="28"/>
        </w:rPr>
        <w:t>ля</w:t>
      </w:r>
    </w:p>
    <w:p w:rsidR="00354020" w:rsidRDefault="00354020" w:rsidP="00354020">
      <w:pPr>
        <w:pStyle w:val="a8"/>
        <w:spacing w:after="0"/>
        <w:jc w:val="both"/>
        <w:rPr>
          <w:sz w:val="28"/>
          <w:szCs w:val="28"/>
        </w:rPr>
      </w:pPr>
      <w:r w:rsidRPr="00B031FA">
        <w:rPr>
          <w:sz w:val="28"/>
          <w:szCs w:val="28"/>
        </w:rPr>
        <w:t>•</w:t>
      </w:r>
      <w:r w:rsidRPr="00B031FA">
        <w:rPr>
          <w:sz w:val="28"/>
          <w:szCs w:val="28"/>
        </w:rPr>
        <w:tab/>
        <w:t xml:space="preserve">тематический контроль </w:t>
      </w:r>
    </w:p>
    <w:p w:rsidR="00354020" w:rsidRDefault="00354020" w:rsidP="00354020">
      <w:pPr>
        <w:pStyle w:val="a8"/>
        <w:spacing w:after="0"/>
        <w:jc w:val="both"/>
        <w:rPr>
          <w:sz w:val="28"/>
          <w:szCs w:val="28"/>
        </w:rPr>
      </w:pPr>
      <w:r w:rsidRPr="00B031FA">
        <w:rPr>
          <w:sz w:val="28"/>
          <w:szCs w:val="28"/>
        </w:rPr>
        <w:t>•</w:t>
      </w:r>
      <w:r w:rsidRPr="00B031FA">
        <w:rPr>
          <w:sz w:val="28"/>
          <w:szCs w:val="28"/>
        </w:rPr>
        <w:tab/>
        <w:t>персональный контроль</w:t>
      </w:r>
    </w:p>
    <w:p w:rsidR="00354020" w:rsidRPr="00B031FA" w:rsidRDefault="00354020" w:rsidP="00354020">
      <w:pPr>
        <w:pStyle w:val="a8"/>
        <w:spacing w:after="0"/>
        <w:jc w:val="both"/>
        <w:rPr>
          <w:sz w:val="28"/>
          <w:szCs w:val="28"/>
        </w:rPr>
      </w:pPr>
      <w:r w:rsidRPr="00B031FA">
        <w:rPr>
          <w:sz w:val="28"/>
          <w:szCs w:val="28"/>
        </w:rPr>
        <w:t xml:space="preserve">        </w:t>
      </w:r>
      <w:r w:rsidRPr="00B031FA">
        <w:rPr>
          <w:b/>
          <w:sz w:val="28"/>
          <w:szCs w:val="28"/>
        </w:rPr>
        <w:t>Метод</w:t>
      </w:r>
      <w:r>
        <w:rPr>
          <w:b/>
          <w:sz w:val="28"/>
          <w:szCs w:val="28"/>
        </w:rPr>
        <w:t xml:space="preserve">ы </w:t>
      </w:r>
      <w:r w:rsidRPr="00B031FA">
        <w:rPr>
          <w:b/>
          <w:sz w:val="28"/>
          <w:szCs w:val="28"/>
        </w:rPr>
        <w:t xml:space="preserve"> внутришкольного контроля:</w:t>
      </w:r>
    </w:p>
    <w:p w:rsidR="00354020" w:rsidRPr="00B031FA" w:rsidRDefault="00354020" w:rsidP="00354020">
      <w:pPr>
        <w:pStyle w:val="a8"/>
        <w:spacing w:after="0"/>
        <w:jc w:val="both"/>
        <w:rPr>
          <w:sz w:val="28"/>
          <w:szCs w:val="28"/>
        </w:rPr>
      </w:pPr>
      <w:r w:rsidRPr="00B031FA">
        <w:rPr>
          <w:sz w:val="28"/>
          <w:szCs w:val="28"/>
        </w:rPr>
        <w:t>- наблюдение (чаще всего за ходом урока или внеклассного мероприятия);</w:t>
      </w:r>
    </w:p>
    <w:p w:rsidR="00354020" w:rsidRPr="00B031FA" w:rsidRDefault="00354020" w:rsidP="00354020">
      <w:pPr>
        <w:pStyle w:val="a8"/>
        <w:spacing w:after="0"/>
        <w:jc w:val="both"/>
        <w:rPr>
          <w:sz w:val="28"/>
          <w:szCs w:val="28"/>
        </w:rPr>
      </w:pPr>
      <w:r w:rsidRPr="00B031FA">
        <w:rPr>
          <w:sz w:val="28"/>
          <w:szCs w:val="28"/>
        </w:rPr>
        <w:t>- изучение документации (учителя, клас</w:t>
      </w:r>
      <w:r>
        <w:rPr>
          <w:sz w:val="28"/>
          <w:szCs w:val="28"/>
        </w:rPr>
        <w:t>сного руководителя, ученика, об</w:t>
      </w:r>
      <w:r w:rsidRPr="00B031FA">
        <w:rPr>
          <w:sz w:val="28"/>
          <w:szCs w:val="28"/>
        </w:rPr>
        <w:t>щешкольной);</w:t>
      </w:r>
    </w:p>
    <w:p w:rsidR="00354020" w:rsidRPr="00B031FA" w:rsidRDefault="00354020" w:rsidP="00354020">
      <w:pPr>
        <w:pStyle w:val="a8"/>
        <w:spacing w:after="0"/>
        <w:jc w:val="both"/>
        <w:rPr>
          <w:sz w:val="28"/>
          <w:szCs w:val="28"/>
        </w:rPr>
      </w:pPr>
      <w:r w:rsidRPr="00B031FA">
        <w:rPr>
          <w:sz w:val="28"/>
          <w:szCs w:val="28"/>
        </w:rPr>
        <w:t>- опрос-беседа по программе или контрольные срезы различного вида;</w:t>
      </w:r>
    </w:p>
    <w:p w:rsidR="00354020" w:rsidRPr="00B031FA" w:rsidRDefault="00354020" w:rsidP="00354020">
      <w:pPr>
        <w:pStyle w:val="a8"/>
        <w:spacing w:after="0"/>
        <w:jc w:val="both"/>
        <w:rPr>
          <w:sz w:val="28"/>
          <w:szCs w:val="28"/>
        </w:rPr>
      </w:pPr>
      <w:r w:rsidRPr="00B031FA">
        <w:rPr>
          <w:sz w:val="28"/>
          <w:szCs w:val="28"/>
        </w:rPr>
        <w:t>- тестирование (анкетирование);</w:t>
      </w:r>
    </w:p>
    <w:p w:rsidR="00354020" w:rsidRDefault="00354020" w:rsidP="00354020">
      <w:pPr>
        <w:pStyle w:val="a8"/>
        <w:spacing w:after="0"/>
        <w:jc w:val="both"/>
        <w:rPr>
          <w:b/>
          <w:bCs/>
          <w:sz w:val="28"/>
          <w:szCs w:val="28"/>
          <w:u w:val="single"/>
        </w:rPr>
      </w:pPr>
      <w:r w:rsidRPr="00B031FA">
        <w:rPr>
          <w:sz w:val="28"/>
          <w:szCs w:val="28"/>
        </w:rPr>
        <w:t>- оперативный разбор сразу после посещенного урока или мероприятия;</w:t>
      </w:r>
      <w:r w:rsidRPr="00612501">
        <w:rPr>
          <w:sz w:val="28"/>
          <w:szCs w:val="28"/>
        </w:rPr>
        <w:t xml:space="preserve"> </w:t>
      </w:r>
    </w:p>
    <w:p w:rsidR="00354020" w:rsidRDefault="00354020" w:rsidP="00354020">
      <w:pPr>
        <w:pStyle w:val="a8"/>
        <w:spacing w:after="0"/>
        <w:jc w:val="both"/>
        <w:rPr>
          <w:b/>
          <w:bCs/>
          <w:sz w:val="28"/>
          <w:szCs w:val="28"/>
          <w:u w:val="single"/>
        </w:rPr>
      </w:pPr>
      <w:r w:rsidRPr="00612501">
        <w:rPr>
          <w:b/>
          <w:bCs/>
          <w:sz w:val="28"/>
          <w:szCs w:val="28"/>
          <w:u w:val="single"/>
        </w:rPr>
        <w:t>3.Выводы</w:t>
      </w:r>
    </w:p>
    <w:p w:rsidR="00354020" w:rsidRPr="008704FD" w:rsidRDefault="00354020" w:rsidP="00354020">
      <w:pPr>
        <w:pStyle w:val="a8"/>
        <w:spacing w:after="0"/>
        <w:jc w:val="both"/>
        <w:rPr>
          <w:bCs/>
          <w:sz w:val="28"/>
          <w:szCs w:val="28"/>
        </w:rPr>
      </w:pPr>
      <w:r w:rsidRPr="008704FD">
        <w:rPr>
          <w:bCs/>
          <w:sz w:val="28"/>
          <w:szCs w:val="28"/>
        </w:rPr>
        <w:t>Анализируя деятельность классных руководителей, можно сделать вывод, что работа по созданию классных коллективов ведётся целенаправленно. Классные руководители ведут серьёзную  работу по всем направлениям деятельности, индивидуально работают с детьми, требующими особого педагогического внимания, практически все учащиеся вовлечены во внеклассную деятельность. Классные руководители организовывали и проводили много интересных и познавательных классных часов, мероприятий. Проводили целенаправленную систематическую работу с родителями, вели регулярную и систематическую работу по обеспечению безопасности учащихся и сохранению их здоровья.</w:t>
      </w:r>
    </w:p>
    <w:p w:rsidR="00354020" w:rsidRPr="008704FD" w:rsidRDefault="00354020" w:rsidP="00354020">
      <w:pPr>
        <w:pStyle w:val="a8"/>
        <w:spacing w:after="0"/>
        <w:jc w:val="both"/>
        <w:rPr>
          <w:bCs/>
          <w:sz w:val="28"/>
          <w:szCs w:val="28"/>
        </w:rPr>
      </w:pPr>
      <w:r w:rsidRPr="008704FD">
        <w:rPr>
          <w:bCs/>
          <w:sz w:val="28"/>
          <w:szCs w:val="28"/>
        </w:rPr>
        <w:t xml:space="preserve">   Вместе с тем хочется отметить недостатки в работе МО. План выполнен не в полном объеме (теоретическая часть плана выполнена). Копилка по обобщению опыта создана, но материалы предоставлены не всеми классными руководителями.  </w:t>
      </w:r>
    </w:p>
    <w:p w:rsidR="00354020" w:rsidRPr="008704FD" w:rsidRDefault="00354020" w:rsidP="00354020">
      <w:pPr>
        <w:pStyle w:val="a8"/>
        <w:spacing w:after="0"/>
        <w:jc w:val="both"/>
        <w:rPr>
          <w:bCs/>
          <w:sz w:val="28"/>
          <w:szCs w:val="28"/>
        </w:rPr>
      </w:pPr>
      <w:r w:rsidRPr="008704FD">
        <w:rPr>
          <w:bCs/>
          <w:sz w:val="28"/>
          <w:szCs w:val="28"/>
        </w:rPr>
        <w:t xml:space="preserve">   Необходимо усилить практическую часть; продолжить повышение теоретического и  научно-методического уровней подготовки  классных руководителей по вопросам психологии, педагогики, теории и практики воспитательной работы; начать создание медиатеки классных руководителей; предложить классным руководителям в рамках анализа воспитательной работы подготовить презентацию классного руководителя (творческий отчёт).</w:t>
      </w:r>
    </w:p>
    <w:p w:rsidR="00354020" w:rsidRDefault="00354020" w:rsidP="00354020">
      <w:pPr>
        <w:pStyle w:val="a8"/>
        <w:spacing w:after="0"/>
        <w:jc w:val="both"/>
        <w:rPr>
          <w:bCs/>
          <w:sz w:val="28"/>
          <w:szCs w:val="28"/>
        </w:rPr>
      </w:pPr>
      <w:r w:rsidRPr="008704FD">
        <w:rPr>
          <w:bCs/>
          <w:sz w:val="28"/>
          <w:szCs w:val="28"/>
        </w:rPr>
        <w:lastRenderedPageBreak/>
        <w:t xml:space="preserve">   В новом учебном году тематика заседаний МО  </w:t>
      </w:r>
      <w:r>
        <w:rPr>
          <w:bCs/>
          <w:sz w:val="28"/>
          <w:szCs w:val="28"/>
        </w:rPr>
        <w:t xml:space="preserve">будет </w:t>
      </w:r>
      <w:r w:rsidRPr="008704FD">
        <w:rPr>
          <w:bCs/>
          <w:sz w:val="28"/>
          <w:szCs w:val="28"/>
        </w:rPr>
        <w:t>составлена в соответствии с предложениями классных руководителей.</w:t>
      </w:r>
    </w:p>
    <w:p w:rsidR="00354020" w:rsidRPr="006A762F" w:rsidRDefault="00B73A25" w:rsidP="00354020">
      <w:pPr>
        <w:pStyle w:val="a8"/>
        <w:spacing w:after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Задачи МО на 2015 – 2016</w:t>
      </w:r>
      <w:r w:rsidR="00354020" w:rsidRPr="006A762F">
        <w:rPr>
          <w:b/>
          <w:bCs/>
          <w:sz w:val="28"/>
          <w:szCs w:val="28"/>
        </w:rPr>
        <w:t xml:space="preserve"> учебный год:</w:t>
      </w:r>
    </w:p>
    <w:p w:rsidR="00354020" w:rsidRPr="008704FD" w:rsidRDefault="00354020" w:rsidP="00354020">
      <w:pPr>
        <w:pStyle w:val="a8"/>
        <w:numPr>
          <w:ilvl w:val="0"/>
          <w:numId w:val="21"/>
        </w:numPr>
        <w:spacing w:after="0"/>
        <w:rPr>
          <w:bCs/>
          <w:sz w:val="28"/>
          <w:szCs w:val="28"/>
        </w:rPr>
      </w:pPr>
      <w:r w:rsidRPr="008704FD">
        <w:rPr>
          <w:bCs/>
          <w:sz w:val="28"/>
          <w:szCs w:val="28"/>
        </w:rPr>
        <w:t>Совершенствование и повышения эффективности воспитательной работы в школе;</w:t>
      </w:r>
    </w:p>
    <w:p w:rsidR="00354020" w:rsidRPr="008704FD" w:rsidRDefault="00354020" w:rsidP="00354020">
      <w:pPr>
        <w:pStyle w:val="a8"/>
        <w:numPr>
          <w:ilvl w:val="0"/>
          <w:numId w:val="21"/>
        </w:numPr>
        <w:spacing w:after="0"/>
        <w:rPr>
          <w:bCs/>
          <w:sz w:val="28"/>
          <w:szCs w:val="28"/>
        </w:rPr>
      </w:pPr>
      <w:r w:rsidRPr="008704FD">
        <w:rPr>
          <w:bCs/>
          <w:sz w:val="28"/>
          <w:szCs w:val="28"/>
        </w:rPr>
        <w:t>Организация информационно-методической и практической помощи классным руководителям в воспитательной работе с учащимися.</w:t>
      </w:r>
    </w:p>
    <w:p w:rsidR="00354020" w:rsidRPr="008704FD" w:rsidRDefault="00354020" w:rsidP="00354020">
      <w:pPr>
        <w:pStyle w:val="a8"/>
        <w:numPr>
          <w:ilvl w:val="0"/>
          <w:numId w:val="21"/>
        </w:numPr>
        <w:spacing w:after="0"/>
        <w:rPr>
          <w:bCs/>
          <w:sz w:val="28"/>
          <w:szCs w:val="28"/>
        </w:rPr>
      </w:pPr>
      <w:r w:rsidRPr="008704FD">
        <w:rPr>
          <w:bCs/>
          <w:sz w:val="28"/>
          <w:szCs w:val="28"/>
        </w:rPr>
        <w:t>Методическая помощь классным руководителям в овладении новыми педагогическими технологиями воспитательного процесса.</w:t>
      </w:r>
    </w:p>
    <w:p w:rsidR="00354020" w:rsidRPr="008704FD" w:rsidRDefault="00354020" w:rsidP="00354020">
      <w:pPr>
        <w:pStyle w:val="a8"/>
        <w:numPr>
          <w:ilvl w:val="0"/>
          <w:numId w:val="21"/>
        </w:numPr>
        <w:spacing w:after="0"/>
        <w:rPr>
          <w:bCs/>
          <w:sz w:val="28"/>
          <w:szCs w:val="28"/>
        </w:rPr>
      </w:pPr>
      <w:r w:rsidRPr="008704FD">
        <w:rPr>
          <w:bCs/>
          <w:sz w:val="28"/>
          <w:szCs w:val="28"/>
        </w:rPr>
        <w:t>Организация и проведение на высоком профессиональном уровне инновационной, научно-методической, опытно-экспериментальной деятельности классного руководителя.</w:t>
      </w:r>
    </w:p>
    <w:p w:rsidR="00B73A25" w:rsidRPr="00B73A25" w:rsidRDefault="00354020" w:rsidP="00B73A25">
      <w:pPr>
        <w:pStyle w:val="a8"/>
        <w:numPr>
          <w:ilvl w:val="0"/>
          <w:numId w:val="21"/>
        </w:numPr>
        <w:spacing w:after="0"/>
        <w:rPr>
          <w:bCs/>
          <w:sz w:val="28"/>
          <w:szCs w:val="28"/>
        </w:rPr>
      </w:pPr>
      <w:r w:rsidRPr="008704FD">
        <w:rPr>
          <w:bCs/>
          <w:sz w:val="28"/>
          <w:szCs w:val="28"/>
        </w:rPr>
        <w:t>Развитие информационной культуры педагогов и использование информационных технологий в воспитательной работе.</w:t>
      </w:r>
    </w:p>
    <w:p w:rsidR="00354020" w:rsidRPr="008704FD" w:rsidRDefault="00B73A25" w:rsidP="00354020">
      <w:pPr>
        <w:pStyle w:val="a8"/>
        <w:spacing w:after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30 июня 2015                                                                                                                                        Директор лицея ________Ф.Ф.Бугуева</w:t>
      </w:r>
    </w:p>
    <w:p w:rsidR="00354020" w:rsidRPr="00354020" w:rsidRDefault="00354020" w:rsidP="00A822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54020" w:rsidRPr="00354020" w:rsidSect="00CF165D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9"/>
    <w:multiLevelType w:val="multilevel"/>
    <w:tmpl w:val="00000009"/>
    <w:name w:val="WW8Num8"/>
    <w:lvl w:ilvl="0">
      <w:start w:val="1"/>
      <w:numFmt w:val="bullet"/>
      <w:lvlText w:val=""/>
      <w:lvlJc w:val="left"/>
      <w:pPr>
        <w:tabs>
          <w:tab w:val="num" w:pos="360"/>
        </w:tabs>
        <w:ind w:left="36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400"/>
        </w:tabs>
        <w:ind w:left="140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760"/>
        </w:tabs>
        <w:ind w:left="176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2120"/>
        </w:tabs>
        <w:ind w:left="212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480"/>
        </w:tabs>
        <w:ind w:left="248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40"/>
        </w:tabs>
        <w:ind w:left="284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3200"/>
        </w:tabs>
        <w:ind w:left="320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560"/>
        </w:tabs>
        <w:ind w:left="356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20"/>
        </w:tabs>
        <w:ind w:left="3920" w:hanging="360"/>
      </w:pPr>
      <w:rPr>
        <w:rFonts w:ascii="OpenSymbol" w:hAnsi="OpenSymbol" w:cs="OpenSymbol"/>
      </w:rPr>
    </w:lvl>
  </w:abstractNum>
  <w:abstractNum w:abstractNumId="1">
    <w:nsid w:val="0000000A"/>
    <w:multiLevelType w:val="multilevel"/>
    <w:tmpl w:val="0000000A"/>
    <w:name w:val="WW8Num14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B"/>
    <w:multiLevelType w:val="multilevel"/>
    <w:tmpl w:val="0000000B"/>
    <w:name w:val="WW8Num9"/>
    <w:lvl w:ilvl="0">
      <w:start w:val="1"/>
      <w:numFmt w:val="bullet"/>
      <w:lvlText w:val=""/>
      <w:lvlJc w:val="left"/>
      <w:pPr>
        <w:tabs>
          <w:tab w:val="num" w:pos="1440"/>
        </w:tabs>
        <w:ind w:left="144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2520"/>
        </w:tabs>
        <w:ind w:left="252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3600"/>
        </w:tabs>
        <w:ind w:left="360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OpenSymbol" w:hAnsi="OpenSymbol" w:cs="OpenSymbol"/>
      </w:rPr>
    </w:lvl>
  </w:abstractNum>
  <w:abstractNum w:abstractNumId="3">
    <w:nsid w:val="0000000C"/>
    <w:multiLevelType w:val="multilevel"/>
    <w:tmpl w:val="0000000C"/>
    <w:name w:val="WW8Num11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000000D"/>
    <w:multiLevelType w:val="multilevel"/>
    <w:tmpl w:val="0000000D"/>
    <w:name w:val="WW8Num13"/>
    <w:lvl w:ilvl="0">
      <w:start w:val="1"/>
      <w:numFmt w:val="bullet"/>
      <w:lvlText w:val=""/>
      <w:lvlJc w:val="left"/>
      <w:pPr>
        <w:tabs>
          <w:tab w:val="num" w:pos="780"/>
        </w:tabs>
        <w:ind w:left="78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140"/>
        </w:tabs>
        <w:ind w:left="114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00"/>
        </w:tabs>
        <w:ind w:left="150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60"/>
        </w:tabs>
        <w:ind w:left="186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220"/>
        </w:tabs>
        <w:ind w:left="222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80"/>
        </w:tabs>
        <w:ind w:left="258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940"/>
        </w:tabs>
        <w:ind w:left="294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300"/>
        </w:tabs>
        <w:ind w:left="330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60"/>
        </w:tabs>
        <w:ind w:left="3660" w:hanging="360"/>
      </w:pPr>
      <w:rPr>
        <w:rFonts w:ascii="OpenSymbol" w:hAnsi="OpenSymbol" w:cs="OpenSymbol"/>
      </w:rPr>
    </w:lvl>
  </w:abstractNum>
  <w:abstractNum w:abstractNumId="5">
    <w:nsid w:val="09C033B0"/>
    <w:multiLevelType w:val="hybridMultilevel"/>
    <w:tmpl w:val="CD607F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4C5A87"/>
    <w:multiLevelType w:val="hybridMultilevel"/>
    <w:tmpl w:val="092420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2429F8"/>
    <w:multiLevelType w:val="hybridMultilevel"/>
    <w:tmpl w:val="D10A0B5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CB269A"/>
    <w:multiLevelType w:val="hybridMultilevel"/>
    <w:tmpl w:val="F1445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190468"/>
    <w:multiLevelType w:val="hybridMultilevel"/>
    <w:tmpl w:val="FF2A71F8"/>
    <w:lvl w:ilvl="0" w:tplc="E91A09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C97126"/>
    <w:multiLevelType w:val="hybridMultilevel"/>
    <w:tmpl w:val="009256B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A2F013B"/>
    <w:multiLevelType w:val="hybridMultilevel"/>
    <w:tmpl w:val="C45202C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546CAA"/>
    <w:multiLevelType w:val="hybridMultilevel"/>
    <w:tmpl w:val="018CDA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3954D0"/>
    <w:multiLevelType w:val="hybridMultilevel"/>
    <w:tmpl w:val="68029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A101BF"/>
    <w:multiLevelType w:val="hybridMultilevel"/>
    <w:tmpl w:val="9A7CF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B35EC0"/>
    <w:multiLevelType w:val="multilevel"/>
    <w:tmpl w:val="8E38604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4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b/>
      </w:rPr>
    </w:lvl>
  </w:abstractNum>
  <w:abstractNum w:abstractNumId="16">
    <w:nsid w:val="4FA369BC"/>
    <w:multiLevelType w:val="hybridMultilevel"/>
    <w:tmpl w:val="30F21528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7">
    <w:nsid w:val="5A926ACE"/>
    <w:multiLevelType w:val="hybridMultilevel"/>
    <w:tmpl w:val="4DE01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0A6C42"/>
    <w:multiLevelType w:val="hybridMultilevel"/>
    <w:tmpl w:val="DE482F9C"/>
    <w:lvl w:ilvl="0" w:tplc="DB420AF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FC3A3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2E268F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426F1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1CE2214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12ADA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A38FF2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BAB88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C400F9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FF8710F"/>
    <w:multiLevelType w:val="hybridMultilevel"/>
    <w:tmpl w:val="5838DB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582CF8"/>
    <w:multiLevelType w:val="hybridMultilevel"/>
    <w:tmpl w:val="0A1AF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4A4DC3"/>
    <w:multiLevelType w:val="hybridMultilevel"/>
    <w:tmpl w:val="DE087D54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2">
    <w:nsid w:val="72364546"/>
    <w:multiLevelType w:val="hybridMultilevel"/>
    <w:tmpl w:val="9B50BCCA"/>
    <w:lvl w:ilvl="0" w:tplc="0419000B">
      <w:start w:val="1"/>
      <w:numFmt w:val="bullet"/>
      <w:lvlText w:val=""/>
      <w:lvlJc w:val="left"/>
      <w:pPr>
        <w:ind w:left="18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3">
    <w:nsid w:val="76974216"/>
    <w:multiLevelType w:val="hybridMultilevel"/>
    <w:tmpl w:val="218C5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536D8F"/>
    <w:multiLevelType w:val="hybridMultilevel"/>
    <w:tmpl w:val="3834762E"/>
    <w:lvl w:ilvl="0" w:tplc="E4B69C6A">
      <w:start w:val="1"/>
      <w:numFmt w:val="decimal"/>
      <w:lvlText w:val="%1)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5">
    <w:nsid w:val="79017F35"/>
    <w:multiLevelType w:val="hybridMultilevel"/>
    <w:tmpl w:val="B17ECA9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6"/>
  </w:num>
  <w:num w:numId="3">
    <w:abstractNumId w:val="6"/>
  </w:num>
  <w:num w:numId="4">
    <w:abstractNumId w:val="15"/>
  </w:num>
  <w:num w:numId="5">
    <w:abstractNumId w:val="22"/>
  </w:num>
  <w:num w:numId="6">
    <w:abstractNumId w:val="9"/>
  </w:num>
  <w:num w:numId="7">
    <w:abstractNumId w:val="20"/>
  </w:num>
  <w:num w:numId="8">
    <w:abstractNumId w:val="23"/>
  </w:num>
  <w:num w:numId="9">
    <w:abstractNumId w:val="10"/>
  </w:num>
  <w:num w:numId="10">
    <w:abstractNumId w:val="25"/>
  </w:num>
  <w:num w:numId="11">
    <w:abstractNumId w:val="5"/>
  </w:num>
  <w:num w:numId="12">
    <w:abstractNumId w:val="24"/>
  </w:num>
  <w:num w:numId="13">
    <w:abstractNumId w:val="12"/>
  </w:num>
  <w:num w:numId="14">
    <w:abstractNumId w:val="14"/>
  </w:num>
  <w:num w:numId="15">
    <w:abstractNumId w:val="7"/>
  </w:num>
  <w:num w:numId="16">
    <w:abstractNumId w:val="18"/>
  </w:num>
  <w:num w:numId="17">
    <w:abstractNumId w:val="21"/>
  </w:num>
  <w:num w:numId="18">
    <w:abstractNumId w:val="8"/>
  </w:num>
  <w:num w:numId="19">
    <w:abstractNumId w:val="17"/>
  </w:num>
  <w:num w:numId="20">
    <w:abstractNumId w:val="11"/>
  </w:num>
  <w:num w:numId="21">
    <w:abstractNumId w:val="0"/>
  </w:num>
  <w:num w:numId="22">
    <w:abstractNumId w:val="1"/>
  </w:num>
  <w:num w:numId="23">
    <w:abstractNumId w:val="2"/>
  </w:num>
  <w:num w:numId="24">
    <w:abstractNumId w:val="3"/>
  </w:num>
  <w:num w:numId="25">
    <w:abstractNumId w:val="4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7AB"/>
    <w:rsid w:val="00000D77"/>
    <w:rsid w:val="00002BBE"/>
    <w:rsid w:val="00030063"/>
    <w:rsid w:val="00060909"/>
    <w:rsid w:val="00063D9A"/>
    <w:rsid w:val="000A16F3"/>
    <w:rsid w:val="0012301E"/>
    <w:rsid w:val="00154537"/>
    <w:rsid w:val="001706E8"/>
    <w:rsid w:val="001A39E9"/>
    <w:rsid w:val="001E0328"/>
    <w:rsid w:val="001F7C26"/>
    <w:rsid w:val="00207422"/>
    <w:rsid w:val="002125C2"/>
    <w:rsid w:val="00242F84"/>
    <w:rsid w:val="0028149C"/>
    <w:rsid w:val="002D46A8"/>
    <w:rsid w:val="00303948"/>
    <w:rsid w:val="00354020"/>
    <w:rsid w:val="00364BB1"/>
    <w:rsid w:val="0036690C"/>
    <w:rsid w:val="00375716"/>
    <w:rsid w:val="0044627F"/>
    <w:rsid w:val="004462F4"/>
    <w:rsid w:val="0045440A"/>
    <w:rsid w:val="00470EA8"/>
    <w:rsid w:val="0047407A"/>
    <w:rsid w:val="004746A7"/>
    <w:rsid w:val="004842DE"/>
    <w:rsid w:val="00497DEA"/>
    <w:rsid w:val="004D5A51"/>
    <w:rsid w:val="00517AF3"/>
    <w:rsid w:val="00522612"/>
    <w:rsid w:val="00551C74"/>
    <w:rsid w:val="005638F4"/>
    <w:rsid w:val="00572ED5"/>
    <w:rsid w:val="0058335F"/>
    <w:rsid w:val="006E4962"/>
    <w:rsid w:val="006F2C6F"/>
    <w:rsid w:val="0072004F"/>
    <w:rsid w:val="00721B15"/>
    <w:rsid w:val="007236D8"/>
    <w:rsid w:val="00731A65"/>
    <w:rsid w:val="00751723"/>
    <w:rsid w:val="00776AC0"/>
    <w:rsid w:val="007F6D8D"/>
    <w:rsid w:val="00807418"/>
    <w:rsid w:val="008132EF"/>
    <w:rsid w:val="008330FB"/>
    <w:rsid w:val="008E568A"/>
    <w:rsid w:val="008E7C9D"/>
    <w:rsid w:val="00907BF4"/>
    <w:rsid w:val="009120CD"/>
    <w:rsid w:val="00914153"/>
    <w:rsid w:val="009427AB"/>
    <w:rsid w:val="00976C2A"/>
    <w:rsid w:val="009926A9"/>
    <w:rsid w:val="009B16FF"/>
    <w:rsid w:val="009C444D"/>
    <w:rsid w:val="009E51AA"/>
    <w:rsid w:val="00A07D40"/>
    <w:rsid w:val="00A21C4C"/>
    <w:rsid w:val="00A310BF"/>
    <w:rsid w:val="00A428B5"/>
    <w:rsid w:val="00A8222D"/>
    <w:rsid w:val="00A83C0E"/>
    <w:rsid w:val="00AC1BAB"/>
    <w:rsid w:val="00B73A25"/>
    <w:rsid w:val="00B8110C"/>
    <w:rsid w:val="00BD0EF1"/>
    <w:rsid w:val="00BF2D7C"/>
    <w:rsid w:val="00C07FBE"/>
    <w:rsid w:val="00C3406C"/>
    <w:rsid w:val="00C34A7A"/>
    <w:rsid w:val="00C820A5"/>
    <w:rsid w:val="00C95C8D"/>
    <w:rsid w:val="00CC1F7B"/>
    <w:rsid w:val="00CD36D9"/>
    <w:rsid w:val="00CD4DEC"/>
    <w:rsid w:val="00CF165D"/>
    <w:rsid w:val="00D06F43"/>
    <w:rsid w:val="00D17FBE"/>
    <w:rsid w:val="00D32AE8"/>
    <w:rsid w:val="00D44C13"/>
    <w:rsid w:val="00DA6E55"/>
    <w:rsid w:val="00DF7996"/>
    <w:rsid w:val="00EB3D90"/>
    <w:rsid w:val="00EF31B1"/>
    <w:rsid w:val="00F04BEE"/>
    <w:rsid w:val="00F12C05"/>
    <w:rsid w:val="00F275A1"/>
    <w:rsid w:val="00F452EA"/>
    <w:rsid w:val="00F7610A"/>
    <w:rsid w:val="00F93591"/>
    <w:rsid w:val="00FA1729"/>
    <w:rsid w:val="00FB0B46"/>
    <w:rsid w:val="00FF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747382-1BA5-40C1-8E2F-E7003ED74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690C"/>
    <w:pPr>
      <w:ind w:left="720"/>
      <w:contextualSpacing/>
    </w:pPr>
  </w:style>
  <w:style w:type="table" w:styleId="a4">
    <w:name w:val="Table Grid"/>
    <w:basedOn w:val="a1"/>
    <w:uiPriority w:val="39"/>
    <w:rsid w:val="00CD4D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4462F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70E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0EA8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rsid w:val="00354020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9">
    <w:name w:val="Основной текст Знак"/>
    <w:basedOn w:val="a0"/>
    <w:link w:val="a8"/>
    <w:rsid w:val="00354020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354020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368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11179</Words>
  <Characters>63725</Characters>
  <Application>Microsoft Office Word</Application>
  <DocSecurity>0</DocSecurity>
  <Lines>531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КашинаВП</dc:creator>
  <cp:keywords/>
  <dc:description/>
  <cp:lastModifiedBy>КашинаВП</cp:lastModifiedBy>
  <cp:revision>3</cp:revision>
  <cp:lastPrinted>2015-07-01T05:54:00Z</cp:lastPrinted>
  <dcterms:created xsi:type="dcterms:W3CDTF">2015-11-25T04:43:00Z</dcterms:created>
  <dcterms:modified xsi:type="dcterms:W3CDTF">2015-11-25T04:43:00Z</dcterms:modified>
</cp:coreProperties>
</file>